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C3BBD" w14:textId="16CFA9B7" w:rsidR="00DE6C41" w:rsidRPr="001B62D5" w:rsidRDefault="00556D7E" w:rsidP="00EF090D">
      <w:pPr>
        <w:pStyle w:val="Nagwek1"/>
        <w:numPr>
          <w:ilvl w:val="0"/>
          <w:numId w:val="4"/>
        </w:numPr>
        <w:shd w:val="clear" w:color="auto" w:fill="E6E6E6"/>
        <w:jc w:val="left"/>
        <w:rPr>
          <w:rFonts w:ascii="Calibri" w:hAnsi="Calibri"/>
          <w:b w:val="0"/>
          <w:bCs/>
          <w:iCs/>
          <w:sz w:val="20"/>
        </w:rPr>
      </w:pPr>
      <w:r>
        <w:rPr>
          <w:rFonts w:ascii="Calibri" w:hAnsi="Calibri"/>
          <w:b w:val="0"/>
          <w:bCs/>
          <w:iCs/>
          <w:sz w:val="20"/>
        </w:rPr>
        <w:t xml:space="preserve">Wykaz </w:t>
      </w:r>
      <w:r w:rsidR="00EF090D">
        <w:rPr>
          <w:rFonts w:ascii="Calibri" w:hAnsi="Calibri"/>
          <w:b w:val="0"/>
          <w:bCs/>
          <w:iCs/>
          <w:sz w:val="20"/>
        </w:rPr>
        <w:t>osób</w:t>
      </w:r>
    </w:p>
    <w:p w14:paraId="37FC92A9" w14:textId="77777777" w:rsidR="00C51402" w:rsidRPr="001B62D5" w:rsidRDefault="00C51402" w:rsidP="00C51402">
      <w:pPr>
        <w:ind w:left="5400" w:right="70"/>
        <w:jc w:val="center"/>
        <w:rPr>
          <w:rFonts w:ascii="Calibri" w:hAnsi="Calibri"/>
        </w:rPr>
      </w:pPr>
    </w:p>
    <w:p w14:paraId="7A035546" w14:textId="77777777" w:rsidR="00DA75D6" w:rsidRPr="001B62D5" w:rsidRDefault="00DA75D6" w:rsidP="008D6607">
      <w:pPr>
        <w:spacing w:after="120"/>
        <w:ind w:right="-828"/>
        <w:rPr>
          <w:rFonts w:ascii="Calibri" w:hAnsi="Calibri"/>
        </w:rPr>
      </w:pPr>
      <w:r w:rsidRPr="001B62D5">
        <w:rPr>
          <w:rFonts w:ascii="Calibri" w:hAnsi="Calibri"/>
        </w:rPr>
        <w:t>Wykonawca:</w:t>
      </w:r>
    </w:p>
    <w:p w14:paraId="6CEB4D3F" w14:textId="54986460" w:rsidR="00DA75D6" w:rsidRPr="001B62D5" w:rsidRDefault="00E62BB9" w:rsidP="00DA75D6">
      <w:pPr>
        <w:ind w:right="-83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19FF5C9B" w14:textId="365611F8" w:rsidR="00DA75D6" w:rsidRPr="001B62D5" w:rsidRDefault="00DA75D6" w:rsidP="00C112C7">
      <w:pPr>
        <w:tabs>
          <w:tab w:val="left" w:pos="5481"/>
        </w:tabs>
        <w:ind w:right="-830"/>
        <w:rPr>
          <w:rFonts w:ascii="Calibri" w:hAnsi="Calibri"/>
          <w:sz w:val="14"/>
        </w:rPr>
      </w:pPr>
      <w:r w:rsidRPr="001B62D5">
        <w:rPr>
          <w:rFonts w:ascii="Calibri" w:hAnsi="Calibri"/>
          <w:sz w:val="14"/>
        </w:rPr>
        <w:t>(pełna nazwa/firma, adres</w:t>
      </w:r>
      <w:r w:rsidR="008D6607" w:rsidRPr="001B62D5">
        <w:rPr>
          <w:rFonts w:ascii="Calibri" w:hAnsi="Calibri"/>
          <w:sz w:val="14"/>
        </w:rPr>
        <w:t>)</w:t>
      </w:r>
      <w:r w:rsidR="00C112C7">
        <w:rPr>
          <w:rFonts w:ascii="Calibri" w:hAnsi="Calibri"/>
          <w:sz w:val="14"/>
        </w:rPr>
        <w:tab/>
      </w:r>
    </w:p>
    <w:p w14:paraId="74905D61" w14:textId="77777777" w:rsidR="008D6607" w:rsidRPr="001B62D5" w:rsidRDefault="008D6607" w:rsidP="00DA75D6">
      <w:pPr>
        <w:ind w:right="-830"/>
        <w:rPr>
          <w:rFonts w:ascii="Calibri" w:hAnsi="Calibri"/>
        </w:rPr>
      </w:pPr>
    </w:p>
    <w:p w14:paraId="615B3F7B" w14:textId="4EA30D06" w:rsidR="00DA75D6" w:rsidRPr="001B62D5" w:rsidRDefault="00DA75D6" w:rsidP="00ED29B1">
      <w:pPr>
        <w:tabs>
          <w:tab w:val="center" w:pos="4949"/>
        </w:tabs>
        <w:spacing w:after="120"/>
        <w:ind w:right="-828"/>
        <w:rPr>
          <w:rFonts w:ascii="Calibri" w:hAnsi="Calibri"/>
        </w:rPr>
      </w:pPr>
      <w:r w:rsidRPr="001B62D5">
        <w:rPr>
          <w:rFonts w:ascii="Calibri" w:hAnsi="Calibri"/>
        </w:rPr>
        <w:t>reprezentowany przez:</w:t>
      </w:r>
      <w:r w:rsidR="00ED29B1">
        <w:rPr>
          <w:rFonts w:ascii="Calibri" w:hAnsi="Calibri"/>
        </w:rPr>
        <w:tab/>
      </w:r>
    </w:p>
    <w:p w14:paraId="049F4B99" w14:textId="0A99D05A" w:rsidR="00A1035D" w:rsidRPr="001B62D5" w:rsidRDefault="00E62BB9" w:rsidP="00DA75D6">
      <w:pPr>
        <w:ind w:right="-830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6E23CDFF" w14:textId="77777777" w:rsidR="00B408A3" w:rsidRPr="001B62D5" w:rsidRDefault="00B408A3" w:rsidP="00B408A3">
      <w:pPr>
        <w:rPr>
          <w:rFonts w:ascii="Arial" w:hAnsi="Arial" w:cs="Arial"/>
          <w:b/>
        </w:rPr>
      </w:pPr>
    </w:p>
    <w:p w14:paraId="7251DC13" w14:textId="77777777" w:rsidR="00962E67" w:rsidRPr="001B62D5" w:rsidRDefault="00962E67" w:rsidP="00DA75D6">
      <w:pPr>
        <w:jc w:val="center"/>
        <w:rPr>
          <w:rFonts w:asciiTheme="minorHAnsi" w:hAnsiTheme="minorHAnsi" w:cs="Arial"/>
          <w:u w:val="single"/>
        </w:rPr>
      </w:pPr>
    </w:p>
    <w:p w14:paraId="12E8B118" w14:textId="1052301C" w:rsidR="00E62BB9" w:rsidRPr="00E62BB9" w:rsidRDefault="00556D7E" w:rsidP="00681149">
      <w:pPr>
        <w:ind w:firstLine="708"/>
        <w:jc w:val="both"/>
        <w:rPr>
          <w:rFonts w:asciiTheme="minorHAnsi" w:hAnsiTheme="minorHAnsi" w:cs="Arial"/>
        </w:rPr>
      </w:pPr>
      <w:r w:rsidRPr="001B62D5">
        <w:rPr>
          <w:rFonts w:asciiTheme="minorHAnsi" w:hAnsiTheme="minorHAnsi" w:cs="Arial"/>
        </w:rPr>
        <w:t xml:space="preserve">Na potrzeby postępowania pn. </w:t>
      </w:r>
      <w:r w:rsidRPr="000147B4">
        <w:rPr>
          <w:rFonts w:asciiTheme="minorHAnsi" w:hAnsiTheme="minorHAnsi" w:cs="Arial"/>
        </w:rPr>
        <w:t>„</w:t>
      </w:r>
      <w:r w:rsidR="00681149" w:rsidRPr="00681149">
        <w:rPr>
          <w:rFonts w:asciiTheme="minorHAnsi" w:hAnsiTheme="minorHAnsi" w:cs="Arial"/>
        </w:rPr>
        <w:t>Poprawa efektywności energetycznej budynków w SP ZOZ MSWiA w Gdańsku. Zasilanie w alternatywne źródła energii</w:t>
      </w:r>
      <w:r w:rsidR="00B03FB3">
        <w:rPr>
          <w:rFonts w:asciiTheme="minorHAnsi" w:hAnsiTheme="minorHAnsi" w:cs="Arial"/>
        </w:rPr>
        <w:t>. Etap II</w:t>
      </w:r>
      <w:bookmarkStart w:id="0" w:name="_GoBack"/>
      <w:bookmarkEnd w:id="0"/>
      <w:r w:rsidR="00E62BB9" w:rsidRPr="00E62BB9">
        <w:rPr>
          <w:rFonts w:asciiTheme="minorHAnsi" w:hAnsiTheme="minorHAnsi" w:cs="Arial"/>
        </w:rPr>
        <w:t xml:space="preserve">” </w:t>
      </w:r>
    </w:p>
    <w:p w14:paraId="0CA2AB05" w14:textId="77777777" w:rsidR="00225342" w:rsidRDefault="00225342" w:rsidP="00556D7E">
      <w:pPr>
        <w:spacing w:after="120"/>
        <w:jc w:val="center"/>
        <w:rPr>
          <w:rFonts w:asciiTheme="minorHAnsi" w:hAnsiTheme="minorHAnsi" w:cstheme="minorHAnsi"/>
          <w:b/>
        </w:rPr>
      </w:pPr>
    </w:p>
    <w:p w14:paraId="578799DC" w14:textId="77777777" w:rsidR="00225342" w:rsidRPr="00556D7E" w:rsidRDefault="00225342" w:rsidP="00556D7E">
      <w:pPr>
        <w:spacing w:after="120"/>
        <w:jc w:val="center"/>
        <w:rPr>
          <w:rFonts w:asciiTheme="minorHAnsi" w:hAnsiTheme="minorHAnsi" w:cstheme="minorHAnsi"/>
        </w:rPr>
      </w:pPr>
    </w:p>
    <w:p w14:paraId="5EBFBDDF" w14:textId="7E3E507C" w:rsidR="00556D7E" w:rsidRPr="00556D7E" w:rsidRDefault="00EF090D" w:rsidP="00556D7E">
      <w:pPr>
        <w:jc w:val="both"/>
        <w:rPr>
          <w:rFonts w:asciiTheme="minorHAnsi" w:hAnsiTheme="minorHAnsi" w:cstheme="minorHAnsi"/>
        </w:rPr>
      </w:pPr>
      <w:r w:rsidRPr="00EF090D">
        <w:rPr>
          <w:rFonts w:asciiTheme="minorHAnsi" w:hAnsiTheme="minorHAnsi" w:cstheme="minorHAnsi"/>
        </w:rPr>
        <w:t>Wskazujemy następujące osoby, które uczestniczyć będą w wykonaniu zamówienia:</w:t>
      </w:r>
    </w:p>
    <w:p w14:paraId="7CE3F03F" w14:textId="77777777" w:rsidR="00556D7E" w:rsidRPr="00556D7E" w:rsidRDefault="00556D7E" w:rsidP="00556D7E">
      <w:pPr>
        <w:jc w:val="both"/>
        <w:rPr>
          <w:rFonts w:asciiTheme="minorHAnsi" w:hAnsiTheme="minorHAnsi" w:cstheme="minorHAnsi"/>
          <w:b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126"/>
        <w:gridCol w:w="1843"/>
        <w:gridCol w:w="2835"/>
        <w:gridCol w:w="1842"/>
      </w:tblGrid>
      <w:tr w:rsidR="00225342" w:rsidRPr="00556D7E" w14:paraId="24603B13" w14:textId="77777777" w:rsidTr="00225342">
        <w:tc>
          <w:tcPr>
            <w:tcW w:w="421" w:type="dxa"/>
            <w:vAlign w:val="center"/>
          </w:tcPr>
          <w:p w14:paraId="38468EE7" w14:textId="2106FA32" w:rsidR="00225342" w:rsidRPr="00C112C7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Lp.</w:t>
            </w:r>
          </w:p>
        </w:tc>
        <w:tc>
          <w:tcPr>
            <w:tcW w:w="2126" w:type="dxa"/>
          </w:tcPr>
          <w:p w14:paraId="4F8491BA" w14:textId="623D79F0" w:rsidR="00225342" w:rsidRPr="00556D7E" w:rsidRDefault="00EF090D" w:rsidP="00EF090D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EF090D">
              <w:rPr>
                <w:rFonts w:asciiTheme="minorHAnsi" w:hAnsiTheme="minorHAnsi" w:cstheme="minorHAnsi"/>
                <w:sz w:val="18"/>
              </w:rPr>
              <w:t xml:space="preserve">Imię i </w:t>
            </w:r>
            <w:r>
              <w:rPr>
                <w:rFonts w:asciiTheme="minorHAnsi" w:hAnsiTheme="minorHAnsi" w:cstheme="minorHAnsi"/>
                <w:sz w:val="18"/>
              </w:rPr>
              <w:t>n</w:t>
            </w:r>
            <w:r w:rsidRPr="00EF090D">
              <w:rPr>
                <w:rFonts w:asciiTheme="minorHAnsi" w:hAnsiTheme="minorHAnsi" w:cstheme="minorHAnsi"/>
                <w:sz w:val="18"/>
              </w:rPr>
              <w:t xml:space="preserve">azwisko pracownika lub osoby pozostającej w dyspozycji </w:t>
            </w:r>
          </w:p>
        </w:tc>
        <w:tc>
          <w:tcPr>
            <w:tcW w:w="1843" w:type="dxa"/>
          </w:tcPr>
          <w:p w14:paraId="2BD77BB1" w14:textId="6623A8B8" w:rsidR="00225342" w:rsidRPr="00556D7E" w:rsidRDefault="00EF090D" w:rsidP="000F460B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EF090D">
              <w:rPr>
                <w:rFonts w:asciiTheme="minorHAnsi" w:hAnsiTheme="minorHAnsi" w:cstheme="minorHAnsi"/>
                <w:sz w:val="18"/>
              </w:rPr>
              <w:t>Zakres wykonywanych czynności (funkcja/rola)</w:t>
            </w:r>
          </w:p>
        </w:tc>
        <w:tc>
          <w:tcPr>
            <w:tcW w:w="2835" w:type="dxa"/>
          </w:tcPr>
          <w:p w14:paraId="1403F344" w14:textId="7DC2D79D" w:rsidR="00225342" w:rsidRPr="00556D7E" w:rsidRDefault="00EF090D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EF090D">
              <w:rPr>
                <w:rFonts w:asciiTheme="minorHAnsi" w:hAnsiTheme="minorHAnsi" w:cstheme="minorHAnsi"/>
                <w:sz w:val="18"/>
              </w:rPr>
              <w:t xml:space="preserve">Kwalifikacje/ rodzaj i nr posiadanych uprawnień budowlanych oraz </w:t>
            </w:r>
            <w:r>
              <w:rPr>
                <w:rFonts w:asciiTheme="minorHAnsi" w:hAnsiTheme="minorHAnsi" w:cstheme="minorHAnsi"/>
                <w:sz w:val="18"/>
              </w:rPr>
              <w:br/>
            </w:r>
            <w:r w:rsidRPr="00EF090D">
              <w:rPr>
                <w:rFonts w:asciiTheme="minorHAnsi" w:hAnsiTheme="minorHAnsi" w:cstheme="minorHAnsi"/>
                <w:sz w:val="18"/>
              </w:rPr>
              <w:t>nr zaświadczenia o członkostwie we właściwej izbie samorządu zawodowego wraz z datą ważności</w:t>
            </w:r>
          </w:p>
        </w:tc>
        <w:tc>
          <w:tcPr>
            <w:tcW w:w="1842" w:type="dxa"/>
          </w:tcPr>
          <w:p w14:paraId="49721637" w14:textId="0A65C853" w:rsidR="00225342" w:rsidRPr="00556D7E" w:rsidRDefault="00EF090D" w:rsidP="00C112C7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 w:rsidRPr="00EF090D">
              <w:rPr>
                <w:rFonts w:asciiTheme="minorHAnsi" w:hAnsiTheme="minorHAnsi" w:cstheme="minorHAnsi"/>
                <w:sz w:val="18"/>
              </w:rPr>
              <w:t>Podstawa dysponowania</w:t>
            </w:r>
          </w:p>
        </w:tc>
      </w:tr>
      <w:tr w:rsidR="00225342" w:rsidRPr="00556D7E" w14:paraId="77103AD9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3F4D9D26" w14:textId="23B926DC" w:rsidR="00225342" w:rsidRPr="00556D7E" w:rsidRDefault="00225342" w:rsidP="0021445C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1AC70340" w14:textId="05E50DC3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5FD45C54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70E6F78D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67B3D1C8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225342" w:rsidRPr="00556D7E" w14:paraId="67BF3DC1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554C1063" w14:textId="11147F78" w:rsidR="00225342" w:rsidRPr="00556D7E" w:rsidRDefault="00225342" w:rsidP="0021445C">
            <w:pPr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44AE9ED4" w14:textId="1F929432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7A0FF890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51BFAC70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14735E8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  <w:tr w:rsidR="00225342" w:rsidRPr="00556D7E" w14:paraId="24ADF040" w14:textId="77777777" w:rsidTr="00225342">
        <w:trPr>
          <w:trHeight w:val="781"/>
        </w:trPr>
        <w:tc>
          <w:tcPr>
            <w:tcW w:w="421" w:type="dxa"/>
            <w:vAlign w:val="center"/>
          </w:tcPr>
          <w:p w14:paraId="2460299C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126" w:type="dxa"/>
            <w:vAlign w:val="center"/>
          </w:tcPr>
          <w:p w14:paraId="2EB10B80" w14:textId="621D9814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3" w:type="dxa"/>
            <w:vAlign w:val="center"/>
          </w:tcPr>
          <w:p w14:paraId="5913070A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835" w:type="dxa"/>
            <w:vAlign w:val="center"/>
          </w:tcPr>
          <w:p w14:paraId="4A01E6CB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842" w:type="dxa"/>
            <w:vAlign w:val="center"/>
          </w:tcPr>
          <w:p w14:paraId="45FFE39F" w14:textId="77777777" w:rsidR="00225342" w:rsidRPr="00556D7E" w:rsidRDefault="00225342" w:rsidP="00225342">
            <w:pPr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3FE698EC" w14:textId="77777777" w:rsidR="00556D7E" w:rsidRPr="00556D7E" w:rsidRDefault="00556D7E" w:rsidP="00556D7E">
      <w:pPr>
        <w:jc w:val="both"/>
        <w:rPr>
          <w:rFonts w:asciiTheme="minorHAnsi" w:hAnsiTheme="minorHAnsi" w:cstheme="minorHAnsi"/>
          <w:b/>
        </w:rPr>
      </w:pPr>
    </w:p>
    <w:p w14:paraId="501AF662" w14:textId="77777777" w:rsidR="00B408A3" w:rsidRDefault="00B408A3" w:rsidP="00B408A3">
      <w:pPr>
        <w:jc w:val="both"/>
        <w:rPr>
          <w:rFonts w:asciiTheme="minorHAnsi" w:hAnsiTheme="minorHAnsi" w:cs="Arial"/>
          <w:i/>
        </w:rPr>
      </w:pPr>
    </w:p>
    <w:p w14:paraId="099D44A5" w14:textId="77777777" w:rsidR="00E3144C" w:rsidRDefault="00E3144C" w:rsidP="00B408A3">
      <w:pPr>
        <w:jc w:val="both"/>
        <w:rPr>
          <w:rFonts w:asciiTheme="minorHAnsi" w:hAnsiTheme="minorHAnsi" w:cs="Arial"/>
          <w:i/>
        </w:rPr>
      </w:pPr>
    </w:p>
    <w:p w14:paraId="715F23AA" w14:textId="77777777" w:rsidR="00E3144C" w:rsidRDefault="00E3144C" w:rsidP="00B408A3">
      <w:pPr>
        <w:jc w:val="both"/>
        <w:rPr>
          <w:rFonts w:asciiTheme="minorHAnsi" w:hAnsiTheme="minorHAnsi" w:cs="Arial"/>
          <w:i/>
        </w:rPr>
      </w:pPr>
    </w:p>
    <w:p w14:paraId="69E813A9" w14:textId="77777777" w:rsidR="00E3144C" w:rsidRPr="001B62D5" w:rsidRDefault="00E3144C" w:rsidP="00B408A3">
      <w:pPr>
        <w:jc w:val="both"/>
        <w:rPr>
          <w:rFonts w:asciiTheme="minorHAnsi" w:hAnsiTheme="minorHAnsi" w:cs="Arial"/>
          <w:i/>
        </w:rPr>
      </w:pPr>
    </w:p>
    <w:p w14:paraId="356AF441" w14:textId="77777777" w:rsidR="00027F33" w:rsidRDefault="00027F33" w:rsidP="00B408A3">
      <w:pPr>
        <w:jc w:val="both"/>
        <w:rPr>
          <w:rFonts w:asciiTheme="minorHAnsi" w:hAnsiTheme="minorHAnsi" w:cs="Arial"/>
          <w:i/>
        </w:rPr>
      </w:pPr>
    </w:p>
    <w:p w14:paraId="596EC04D" w14:textId="77777777" w:rsidR="0021445C" w:rsidRPr="006927BF" w:rsidRDefault="0021445C" w:rsidP="0021445C">
      <w:pPr>
        <w:spacing w:before="240"/>
        <w:ind w:left="5602"/>
        <w:rPr>
          <w:rFonts w:asciiTheme="minorHAnsi" w:hAnsiTheme="minorHAnsi" w:cstheme="minorHAnsi"/>
          <w:sz w:val="16"/>
        </w:rPr>
      </w:pPr>
      <w:r w:rsidRPr="006927BF">
        <w:rPr>
          <w:rFonts w:asciiTheme="minorHAnsi" w:hAnsiTheme="minorHAnsi" w:cstheme="minorHAnsi"/>
          <w:sz w:val="16"/>
        </w:rPr>
        <w:t>..................................................................</w:t>
      </w:r>
    </w:p>
    <w:p w14:paraId="4EADF5BE" w14:textId="08D42850" w:rsidR="001B62D5" w:rsidRPr="001B62D5" w:rsidRDefault="0021445C" w:rsidP="0021445C">
      <w:pPr>
        <w:ind w:left="5602"/>
        <w:rPr>
          <w:rFonts w:asciiTheme="minorHAnsi" w:hAnsiTheme="minorHAnsi" w:cstheme="minorHAnsi"/>
          <w:i/>
        </w:rPr>
      </w:pPr>
      <w:r w:rsidRPr="006927BF">
        <w:rPr>
          <w:rFonts w:asciiTheme="minorHAnsi" w:hAnsiTheme="minorHAnsi" w:cstheme="minorHAnsi"/>
          <w:sz w:val="16"/>
        </w:rPr>
        <w:t xml:space="preserve">Data; </w:t>
      </w:r>
      <w:bookmarkStart w:id="1" w:name="_Hlk102639179"/>
      <w:r w:rsidRPr="006927BF">
        <w:rPr>
          <w:rFonts w:asciiTheme="minorHAnsi" w:hAnsiTheme="minorHAnsi" w:cstheme="minorHAnsi"/>
          <w:sz w:val="16"/>
        </w:rPr>
        <w:t>kwalifikowany podpis elektroniczny</w:t>
      </w:r>
      <w:bookmarkEnd w:id="1"/>
      <w:r w:rsidRPr="006927BF">
        <w:rPr>
          <w:rFonts w:asciiTheme="minorHAnsi" w:hAnsiTheme="minorHAnsi" w:cstheme="minorHAnsi"/>
          <w:sz w:val="16"/>
        </w:rPr>
        <w:br/>
        <w:t>lub podpis zaufany lub podpis osobisty</w:t>
      </w:r>
      <w:r w:rsidR="001B62D5" w:rsidRPr="001B62D5">
        <w:rPr>
          <w:rFonts w:asciiTheme="minorHAnsi" w:hAnsiTheme="minorHAnsi" w:cstheme="minorHAnsi"/>
        </w:rPr>
        <w:tab/>
      </w:r>
    </w:p>
    <w:p w14:paraId="3EFA6CE6" w14:textId="5D33CBE2" w:rsidR="00B408A3" w:rsidRPr="001B62D5" w:rsidRDefault="00B408A3" w:rsidP="00B408A3">
      <w:pPr>
        <w:jc w:val="both"/>
        <w:rPr>
          <w:rFonts w:asciiTheme="minorHAnsi" w:hAnsiTheme="minorHAnsi" w:cs="Arial"/>
        </w:rPr>
      </w:pPr>
    </w:p>
    <w:p w14:paraId="2731C69B" w14:textId="77777777" w:rsidR="00B408A3" w:rsidRPr="001B62D5" w:rsidRDefault="00B408A3" w:rsidP="005D7CDD">
      <w:pPr>
        <w:jc w:val="both"/>
        <w:rPr>
          <w:rFonts w:asciiTheme="minorHAnsi" w:hAnsiTheme="minorHAnsi" w:cs="Arial"/>
          <w:i/>
          <w:sz w:val="16"/>
        </w:rPr>
      </w:pP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  <w:r w:rsidRPr="001B62D5">
        <w:rPr>
          <w:rFonts w:asciiTheme="minorHAnsi" w:hAnsiTheme="minorHAnsi" w:cs="Arial"/>
        </w:rPr>
        <w:tab/>
      </w:r>
    </w:p>
    <w:p w14:paraId="3B9CEDD8" w14:textId="77777777" w:rsidR="00B408A3" w:rsidRPr="001B62D5" w:rsidRDefault="00B408A3" w:rsidP="00B408A3">
      <w:pPr>
        <w:jc w:val="both"/>
        <w:rPr>
          <w:rFonts w:asciiTheme="minorHAnsi" w:hAnsiTheme="minorHAnsi" w:cs="Arial"/>
          <w:i/>
        </w:rPr>
      </w:pPr>
    </w:p>
    <w:p w14:paraId="399E1FF6" w14:textId="09E6F8D5" w:rsidR="00232B0E" w:rsidRDefault="00232B0E" w:rsidP="00B408A3">
      <w:pPr>
        <w:jc w:val="both"/>
        <w:rPr>
          <w:rFonts w:asciiTheme="minorHAnsi" w:hAnsiTheme="minorHAnsi" w:cs="Arial"/>
          <w:i/>
        </w:rPr>
      </w:pPr>
    </w:p>
    <w:p w14:paraId="7CE4B8E0" w14:textId="6D955DBC" w:rsidR="00232B0E" w:rsidRDefault="00232B0E" w:rsidP="00232B0E">
      <w:pPr>
        <w:rPr>
          <w:rFonts w:asciiTheme="minorHAnsi" w:hAnsiTheme="minorHAnsi" w:cs="Arial"/>
        </w:rPr>
      </w:pPr>
    </w:p>
    <w:p w14:paraId="1639F8F3" w14:textId="49103B4C" w:rsidR="001B62D5" w:rsidRPr="00232B0E" w:rsidRDefault="00232B0E" w:rsidP="00232B0E">
      <w:pPr>
        <w:tabs>
          <w:tab w:val="left" w:pos="3432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</w:p>
    <w:sectPr w:rsidR="001B62D5" w:rsidRPr="00232B0E" w:rsidSect="0021445C">
      <w:headerReference w:type="default" r:id="rId7"/>
      <w:footerReference w:type="even" r:id="rId8"/>
      <w:footerReference w:type="default" r:id="rId9"/>
      <w:pgSz w:w="11906" w:h="16838"/>
      <w:pgMar w:top="1208" w:right="1418" w:bottom="1418" w:left="1418" w:header="142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3448D" w14:textId="77777777" w:rsidR="00B87B7C" w:rsidRDefault="00B87B7C">
      <w:r>
        <w:separator/>
      </w:r>
    </w:p>
  </w:endnote>
  <w:endnote w:type="continuationSeparator" w:id="0">
    <w:p w14:paraId="55E8A67A" w14:textId="77777777" w:rsidR="00B87B7C" w:rsidRDefault="00B87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1A58F" w14:textId="77777777" w:rsidR="00353A05" w:rsidRDefault="00353A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195077" w14:textId="77777777" w:rsidR="00353A05" w:rsidRDefault="00353A0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</w:rPr>
      <w:id w:val="-195654677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980731638"/>
          <w:docPartObj>
            <w:docPartGallery w:val="Page Numbers (Top of Page)"/>
            <w:docPartUnique/>
          </w:docPartObj>
        </w:sdtPr>
        <w:sdtEndPr/>
        <w:sdtContent>
          <w:p w14:paraId="4FC87070" w14:textId="60BDE2BC" w:rsidR="0021445C" w:rsidRDefault="0021445C" w:rsidP="0021445C">
            <w:pPr>
              <w:pStyle w:val="Stopka"/>
              <w:rPr>
                <w:rFonts w:ascii="Calibri Light" w:hAnsi="Calibri Light" w:cs="Calibri Light"/>
              </w:rPr>
            </w:pPr>
          </w:p>
          <w:p w14:paraId="0A8AD083" w14:textId="41B62BB2" w:rsidR="0021445C" w:rsidRDefault="0021445C" w:rsidP="0021445C">
            <w:pPr>
              <w:pStyle w:val="Stopka"/>
              <w:rPr>
                <w:rFonts w:ascii="Calibri Light" w:hAnsi="Calibri Light" w:cs="Calibri Light"/>
              </w:rPr>
            </w:pPr>
          </w:p>
          <w:p w14:paraId="6A2FFAEC" w14:textId="47DFF2FC" w:rsidR="008D6607" w:rsidRPr="008D6607" w:rsidRDefault="008D6607">
            <w:pPr>
              <w:pStyle w:val="Stopka"/>
              <w:jc w:val="right"/>
              <w:rPr>
                <w:rFonts w:ascii="Calibri Light" w:hAnsi="Calibri Light" w:cs="Calibri Light"/>
              </w:rPr>
            </w:pPr>
            <w:r w:rsidRPr="008D6607">
              <w:rPr>
                <w:rFonts w:ascii="Calibri Light" w:hAnsi="Calibri Light" w:cs="Calibri Light"/>
                <w:sz w:val="16"/>
              </w:rPr>
              <w:t xml:space="preserve">Strona 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begin"/>
            </w:r>
            <w:r w:rsidRPr="008D6607">
              <w:rPr>
                <w:rFonts w:ascii="Calibri Light" w:hAnsi="Calibri Light" w:cs="Calibri Light"/>
                <w:bCs/>
                <w:sz w:val="16"/>
              </w:rPr>
              <w:instrText>PAGE</w:instrTex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separate"/>
            </w:r>
            <w:r w:rsidR="00B87B7C">
              <w:rPr>
                <w:rFonts w:ascii="Calibri Light" w:hAnsi="Calibri Light" w:cs="Calibri Light"/>
                <w:bCs/>
                <w:noProof/>
                <w:sz w:val="16"/>
              </w:rPr>
              <w:t>1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end"/>
            </w:r>
            <w:r w:rsidRPr="008D6607">
              <w:rPr>
                <w:rFonts w:ascii="Calibri Light" w:hAnsi="Calibri Light" w:cs="Calibri Light"/>
                <w:sz w:val="16"/>
              </w:rPr>
              <w:t xml:space="preserve"> z 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begin"/>
            </w:r>
            <w:r w:rsidRPr="008D6607">
              <w:rPr>
                <w:rFonts w:ascii="Calibri Light" w:hAnsi="Calibri Light" w:cs="Calibri Light"/>
                <w:bCs/>
                <w:sz w:val="16"/>
              </w:rPr>
              <w:instrText>NUMPAGES</w:instrTex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separate"/>
            </w:r>
            <w:r w:rsidR="00B87B7C">
              <w:rPr>
                <w:rFonts w:ascii="Calibri Light" w:hAnsi="Calibri Light" w:cs="Calibri Light"/>
                <w:bCs/>
                <w:noProof/>
                <w:sz w:val="16"/>
              </w:rPr>
              <w:t>1</w:t>
            </w:r>
            <w:r w:rsidRPr="008D6607">
              <w:rPr>
                <w:rFonts w:ascii="Calibri Light" w:hAnsi="Calibri Light" w:cs="Calibri Light"/>
                <w:bCs/>
                <w:sz w:val="16"/>
              </w:rPr>
              <w:fldChar w:fldCharType="end"/>
            </w:r>
          </w:p>
        </w:sdtContent>
      </w:sdt>
    </w:sdtContent>
  </w:sdt>
  <w:p w14:paraId="4DBA279F" w14:textId="77777777" w:rsidR="008D6607" w:rsidRDefault="008D660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F84C0" w14:textId="77777777" w:rsidR="00B87B7C" w:rsidRDefault="00B87B7C">
      <w:r>
        <w:separator/>
      </w:r>
    </w:p>
  </w:footnote>
  <w:footnote w:type="continuationSeparator" w:id="0">
    <w:p w14:paraId="6B9738D2" w14:textId="77777777" w:rsidR="00B87B7C" w:rsidRDefault="00B87B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E62BB9" w14:paraId="28FDCC0B" w14:textId="77777777" w:rsidTr="002E35B1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14:paraId="52EB22B7" w14:textId="77777777" w:rsidR="00E62BB9" w:rsidRPr="00DF1A0E" w:rsidRDefault="00E62BB9" w:rsidP="00E62BB9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2B8985E2" wp14:editId="55E1F84E">
                <wp:extent cx="470172" cy="616934"/>
                <wp:effectExtent l="57150" t="38100" r="44178" b="11716"/>
                <wp:docPr id="4" name="Obraz 4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14:paraId="1F5B6A5E" w14:textId="77777777" w:rsidR="008A15D0" w:rsidRPr="005A0C10" w:rsidRDefault="008A15D0" w:rsidP="008A15D0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14:paraId="110C49D4" w14:textId="77777777" w:rsidR="008A15D0" w:rsidRPr="005A0C10" w:rsidRDefault="008A15D0" w:rsidP="008A15D0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Postępowanie pn. „Poprawa efektywności energetycznej budynków w SP ZOZ MSWiA w Gdańsku. </w:t>
          </w:r>
        </w:p>
        <w:p w14:paraId="1F790DE7" w14:textId="349B814B" w:rsidR="008A15D0" w:rsidRPr="005A0C10" w:rsidRDefault="008A15D0" w:rsidP="008A15D0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>Zasilanie w alternatywne źródła energii</w:t>
          </w:r>
          <w:r w:rsidR="00B03FB3">
            <w:rPr>
              <w:rFonts w:ascii="Calibri Light" w:hAnsi="Calibri Light" w:cs="Calibri Light"/>
              <w:sz w:val="16"/>
              <w:szCs w:val="16"/>
            </w:rPr>
            <w:t>. Etap II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”</w:t>
          </w:r>
        </w:p>
        <w:p w14:paraId="4E3D8400" w14:textId="5D50C3F4" w:rsidR="00E62BB9" w:rsidRPr="00CA745E" w:rsidRDefault="008A15D0" w:rsidP="00B03FB3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5A0C10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 w:rsidR="00B03FB3">
            <w:rPr>
              <w:rFonts w:ascii="Calibri Light" w:hAnsi="Calibri Light" w:cs="Calibri Light"/>
              <w:sz w:val="16"/>
              <w:szCs w:val="16"/>
            </w:rPr>
            <w:t>28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5A0C10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14:paraId="3D4E945C" w14:textId="67A35A73" w:rsidR="0021445C" w:rsidRDefault="0021445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9A7857B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color w:val="auto"/>
        <w:sz w:val="20"/>
      </w:rPr>
    </w:lvl>
  </w:abstractNum>
  <w:abstractNum w:abstractNumId="6" w15:restartNumberingAfterBreak="0">
    <w:nsid w:val="00000007"/>
    <w:multiLevelType w:val="singleLevel"/>
    <w:tmpl w:val="8B4A081C"/>
    <w:name w:val="WW8Num52"/>
    <w:lvl w:ilvl="0">
      <w:start w:val="1"/>
      <w:numFmt w:val="decimal"/>
      <w:lvlText w:val="Załącznik Nr %1 do SIWZ"/>
      <w:lvlJc w:val="left"/>
      <w:pPr>
        <w:tabs>
          <w:tab w:val="num" w:pos="1211"/>
        </w:tabs>
        <w:ind w:left="1211" w:hanging="360"/>
      </w:pPr>
      <w:rPr>
        <w:b w:val="0"/>
        <w:i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lowerLetter"/>
      <w:lvlText w:val="%1)"/>
      <w:lvlJc w:val="left"/>
      <w:pPr>
        <w:tabs>
          <w:tab w:val="num" w:pos="-5892"/>
        </w:tabs>
        <w:ind w:left="5892" w:hanging="360"/>
      </w:p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/>
        <w:b w:val="0"/>
        <w:i w:val="0"/>
        <w:sz w:val="20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3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7" w15:restartNumberingAfterBreak="0">
    <w:nsid w:val="01DB5AA0"/>
    <w:multiLevelType w:val="hybridMultilevel"/>
    <w:tmpl w:val="F5E25FD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02F77C90"/>
    <w:multiLevelType w:val="hybridMultilevel"/>
    <w:tmpl w:val="0528259A"/>
    <w:name w:val="WW8Num252"/>
    <w:lvl w:ilvl="0" w:tplc="28106C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4509D7"/>
    <w:multiLevelType w:val="hybridMultilevel"/>
    <w:tmpl w:val="067AE748"/>
    <w:lvl w:ilvl="0" w:tplc="62D4C6E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04EF7D6B"/>
    <w:multiLevelType w:val="hybridMultilevel"/>
    <w:tmpl w:val="A740E03C"/>
    <w:lvl w:ilvl="0" w:tplc="FE023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5AC4A73"/>
    <w:multiLevelType w:val="hybridMultilevel"/>
    <w:tmpl w:val="085E3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42E74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A7F671D"/>
    <w:multiLevelType w:val="hybridMultilevel"/>
    <w:tmpl w:val="25B86940"/>
    <w:name w:val="WW8Num15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9613A7"/>
    <w:multiLevelType w:val="hybridMultilevel"/>
    <w:tmpl w:val="4648B3E8"/>
    <w:lvl w:ilvl="0" w:tplc="9ABA613E">
      <w:start w:val="5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FC3EF5"/>
    <w:multiLevelType w:val="hybridMultilevel"/>
    <w:tmpl w:val="D7A21BE4"/>
    <w:lvl w:ilvl="0" w:tplc="7AC4512E">
      <w:start w:val="1"/>
      <w:numFmt w:val="bullet"/>
      <w:lvlText w:val="─"/>
      <w:lvlJc w:val="left"/>
      <w:pPr>
        <w:tabs>
          <w:tab w:val="num" w:pos="717"/>
        </w:tabs>
        <w:ind w:left="717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BFF812E6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17"/>
        </w:tabs>
        <w:ind w:left="251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77"/>
        </w:tabs>
        <w:ind w:left="467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37"/>
        </w:tabs>
        <w:ind w:left="6837" w:hanging="360"/>
      </w:pPr>
    </w:lvl>
  </w:abstractNum>
  <w:abstractNum w:abstractNumId="25" w15:restartNumberingAfterBreak="0">
    <w:nsid w:val="0EE754B7"/>
    <w:multiLevelType w:val="hybridMultilevel"/>
    <w:tmpl w:val="8DEC0444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1F74B2"/>
    <w:multiLevelType w:val="hybridMultilevel"/>
    <w:tmpl w:val="391AF860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6A38F9"/>
    <w:multiLevelType w:val="hybridMultilevel"/>
    <w:tmpl w:val="82407234"/>
    <w:lvl w:ilvl="0" w:tplc="A374449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sz w:val="20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A916018"/>
    <w:multiLevelType w:val="hybridMultilevel"/>
    <w:tmpl w:val="6BD2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B2644C6"/>
    <w:multiLevelType w:val="hybridMultilevel"/>
    <w:tmpl w:val="24448F88"/>
    <w:lvl w:ilvl="0" w:tplc="7AC4512E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1DE227A3"/>
    <w:multiLevelType w:val="hybridMultilevel"/>
    <w:tmpl w:val="AE00A406"/>
    <w:lvl w:ilvl="0" w:tplc="95461F9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E015654"/>
    <w:multiLevelType w:val="hybridMultilevel"/>
    <w:tmpl w:val="54220204"/>
    <w:lvl w:ilvl="0" w:tplc="9FB45C5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0825636"/>
    <w:multiLevelType w:val="hybridMultilevel"/>
    <w:tmpl w:val="1C5EA062"/>
    <w:lvl w:ilvl="0" w:tplc="5A1C547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65707DE"/>
    <w:multiLevelType w:val="hybridMultilevel"/>
    <w:tmpl w:val="DA42A060"/>
    <w:lvl w:ilvl="0" w:tplc="33022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C1F66BB"/>
    <w:multiLevelType w:val="hybridMultilevel"/>
    <w:tmpl w:val="A0F681EC"/>
    <w:lvl w:ilvl="0" w:tplc="7AC4512E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0B842BE"/>
    <w:multiLevelType w:val="hybridMultilevel"/>
    <w:tmpl w:val="479CA0C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368B210A"/>
    <w:multiLevelType w:val="hybridMultilevel"/>
    <w:tmpl w:val="894CB4DE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A05DFA"/>
    <w:multiLevelType w:val="hybridMultilevel"/>
    <w:tmpl w:val="68560AD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8334E75"/>
    <w:multiLevelType w:val="hybridMultilevel"/>
    <w:tmpl w:val="6C603E96"/>
    <w:lvl w:ilvl="0" w:tplc="3D8A36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2C74C">
      <w:start w:val="22"/>
      <w:numFmt w:val="decimal"/>
      <w:lvlText w:val="Rozdział %2."/>
      <w:lvlJc w:val="left"/>
      <w:pPr>
        <w:tabs>
          <w:tab w:val="num" w:pos="-3"/>
        </w:tabs>
        <w:ind w:left="-3" w:hanging="357"/>
      </w:pPr>
      <w:rPr>
        <w:rFonts w:ascii="Times New Roman" w:hAnsi="Times New Roman" w:hint="default"/>
        <w:b/>
        <w:i/>
        <w:sz w:val="28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FA07A2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3A8535A5"/>
    <w:multiLevelType w:val="hybridMultilevel"/>
    <w:tmpl w:val="9656E036"/>
    <w:lvl w:ilvl="0" w:tplc="9F38A7C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2A5735D"/>
    <w:multiLevelType w:val="hybridMultilevel"/>
    <w:tmpl w:val="233E5E08"/>
    <w:name w:val="WW8Num42"/>
    <w:lvl w:ilvl="0" w:tplc="3D8A364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912A39"/>
    <w:multiLevelType w:val="hybridMultilevel"/>
    <w:tmpl w:val="5E067162"/>
    <w:lvl w:ilvl="0" w:tplc="A1B423D8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4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3138B86E">
      <w:numFmt w:val="bullet"/>
      <w:lvlText w:val=""/>
      <w:lvlJc w:val="left"/>
      <w:pPr>
        <w:ind w:left="2340" w:hanging="360"/>
      </w:pPr>
      <w:rPr>
        <w:rFonts w:ascii="Symbol" w:eastAsia="Calibri" w:hAnsi="Symbol" w:cs="Century Gothic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4E30718"/>
    <w:multiLevelType w:val="hybridMultilevel"/>
    <w:tmpl w:val="A2EA7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6544E15"/>
    <w:multiLevelType w:val="hybridMultilevel"/>
    <w:tmpl w:val="90720396"/>
    <w:lvl w:ilvl="0" w:tplc="79461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A630E8F"/>
    <w:multiLevelType w:val="hybridMultilevel"/>
    <w:tmpl w:val="9F46B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575A36"/>
    <w:multiLevelType w:val="hybridMultilevel"/>
    <w:tmpl w:val="3C16A9C6"/>
    <w:lvl w:ilvl="0" w:tplc="C3CE29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FE53AD0"/>
    <w:multiLevelType w:val="hybridMultilevel"/>
    <w:tmpl w:val="3EB8A3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02D0DBD"/>
    <w:multiLevelType w:val="hybridMultilevel"/>
    <w:tmpl w:val="769815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534E2752"/>
    <w:multiLevelType w:val="hybridMultilevel"/>
    <w:tmpl w:val="816A3878"/>
    <w:lvl w:ilvl="0" w:tplc="9BCA02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5631A2"/>
    <w:multiLevelType w:val="hybridMultilevel"/>
    <w:tmpl w:val="B532F680"/>
    <w:lvl w:ilvl="0" w:tplc="F2263E4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9C7720"/>
    <w:multiLevelType w:val="hybridMultilevel"/>
    <w:tmpl w:val="8DDA6846"/>
    <w:lvl w:ilvl="0" w:tplc="8166988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8034363"/>
    <w:multiLevelType w:val="multilevel"/>
    <w:tmpl w:val="ECB099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1">
      <w:start w:val="12"/>
      <w:numFmt w:val="decimal"/>
      <w:isLgl/>
      <w:lvlText w:val="%1.%2"/>
      <w:lvlJc w:val="left"/>
      <w:pPr>
        <w:ind w:left="975" w:hanging="975"/>
      </w:pPr>
      <w:rPr>
        <w:rFonts w:hint="default"/>
      </w:rPr>
    </w:lvl>
    <w:lvl w:ilvl="2">
      <w:start w:val="2018"/>
      <w:numFmt w:val="decimal"/>
      <w:isLgl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5" w:hanging="9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5FAD44DD"/>
    <w:multiLevelType w:val="hybridMultilevel"/>
    <w:tmpl w:val="35CC57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12F00F8"/>
    <w:multiLevelType w:val="hybridMultilevel"/>
    <w:tmpl w:val="D1B47930"/>
    <w:lvl w:ilvl="0" w:tplc="897AB028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18024FF"/>
    <w:multiLevelType w:val="hybridMultilevel"/>
    <w:tmpl w:val="FC921114"/>
    <w:lvl w:ilvl="0" w:tplc="C92C24A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2C03B04"/>
    <w:multiLevelType w:val="hybridMultilevel"/>
    <w:tmpl w:val="0EFC46EC"/>
    <w:lvl w:ilvl="0" w:tplc="87D8090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6312781"/>
    <w:multiLevelType w:val="hybridMultilevel"/>
    <w:tmpl w:val="6D4C63EA"/>
    <w:lvl w:ilvl="0" w:tplc="39EEF3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6D5E38"/>
    <w:multiLevelType w:val="hybridMultilevel"/>
    <w:tmpl w:val="C6948E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3D09B7"/>
    <w:multiLevelType w:val="hybridMultilevel"/>
    <w:tmpl w:val="DD64CD54"/>
    <w:lvl w:ilvl="0" w:tplc="9898796A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585988"/>
    <w:multiLevelType w:val="hybridMultilevel"/>
    <w:tmpl w:val="393C1CDE"/>
    <w:lvl w:ilvl="0" w:tplc="7CE02AF4">
      <w:start w:val="6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z w:val="20"/>
        <w14:cntxtAlt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FF0E25"/>
    <w:multiLevelType w:val="hybridMultilevel"/>
    <w:tmpl w:val="E5CC7034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3" w15:restartNumberingAfterBreak="0">
    <w:nsid w:val="76D10237"/>
    <w:multiLevelType w:val="hybridMultilevel"/>
    <w:tmpl w:val="4AA4F7A8"/>
    <w:lvl w:ilvl="0" w:tplc="639E216C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w w:val="100"/>
        <w:kern w:val="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E4972"/>
    <w:multiLevelType w:val="hybridMultilevel"/>
    <w:tmpl w:val="D834C44C"/>
    <w:lvl w:ilvl="0" w:tplc="04150017">
      <w:start w:val="1"/>
      <w:numFmt w:val="lowerLetter"/>
      <w:lvlText w:val="%1)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57"/>
  </w:num>
  <w:num w:numId="2">
    <w:abstractNumId w:val="0"/>
  </w:num>
  <w:num w:numId="3">
    <w:abstractNumId w:val="43"/>
  </w:num>
  <w:num w:numId="4">
    <w:abstractNumId w:val="61"/>
  </w:num>
  <w:num w:numId="5">
    <w:abstractNumId w:val="47"/>
  </w:num>
  <w:num w:numId="6">
    <w:abstractNumId w:val="34"/>
  </w:num>
  <w:num w:numId="7">
    <w:abstractNumId w:val="20"/>
  </w:num>
  <w:num w:numId="8">
    <w:abstractNumId w:val="58"/>
  </w:num>
  <w:num w:numId="9">
    <w:abstractNumId w:val="39"/>
  </w:num>
  <w:num w:numId="10">
    <w:abstractNumId w:val="50"/>
  </w:num>
  <w:num w:numId="11">
    <w:abstractNumId w:val="40"/>
  </w:num>
  <w:num w:numId="12">
    <w:abstractNumId w:val="23"/>
  </w:num>
  <w:num w:numId="13">
    <w:abstractNumId w:val="56"/>
  </w:num>
  <w:num w:numId="14">
    <w:abstractNumId w:val="21"/>
  </w:num>
  <w:num w:numId="15">
    <w:abstractNumId w:val="62"/>
  </w:num>
  <w:num w:numId="16">
    <w:abstractNumId w:val="64"/>
  </w:num>
  <w:num w:numId="17">
    <w:abstractNumId w:val="32"/>
  </w:num>
  <w:num w:numId="18">
    <w:abstractNumId w:val="44"/>
  </w:num>
  <w:num w:numId="19">
    <w:abstractNumId w:val="49"/>
  </w:num>
  <w:num w:numId="20">
    <w:abstractNumId w:val="29"/>
  </w:num>
  <w:num w:numId="21">
    <w:abstractNumId w:val="24"/>
  </w:num>
  <w:num w:numId="22">
    <w:abstractNumId w:val="45"/>
  </w:num>
  <w:num w:numId="23">
    <w:abstractNumId w:val="33"/>
  </w:num>
  <w:num w:numId="24">
    <w:abstractNumId w:val="60"/>
  </w:num>
  <w:num w:numId="25">
    <w:abstractNumId w:val="18"/>
  </w:num>
  <w:num w:numId="26">
    <w:abstractNumId w:val="35"/>
  </w:num>
  <w:num w:numId="27">
    <w:abstractNumId w:val="46"/>
  </w:num>
  <w:num w:numId="28">
    <w:abstractNumId w:val="28"/>
  </w:num>
  <w:num w:numId="29">
    <w:abstractNumId w:val="37"/>
  </w:num>
  <w:num w:numId="30">
    <w:abstractNumId w:val="63"/>
  </w:num>
  <w:num w:numId="31">
    <w:abstractNumId w:val="59"/>
  </w:num>
  <w:num w:numId="32">
    <w:abstractNumId w:val="27"/>
  </w:num>
  <w:num w:numId="33">
    <w:abstractNumId w:val="31"/>
  </w:num>
  <w:num w:numId="34">
    <w:abstractNumId w:val="17"/>
  </w:num>
  <w:num w:numId="35">
    <w:abstractNumId w:val="2"/>
  </w:num>
  <w:num w:numId="36">
    <w:abstractNumId w:val="5"/>
  </w:num>
  <w:num w:numId="37">
    <w:abstractNumId w:val="13"/>
  </w:num>
  <w:num w:numId="38">
    <w:abstractNumId w:val="15"/>
  </w:num>
  <w:num w:numId="39">
    <w:abstractNumId w:val="16"/>
  </w:num>
  <w:num w:numId="40">
    <w:abstractNumId w:val="36"/>
  </w:num>
  <w:num w:numId="41">
    <w:abstractNumId w:val="52"/>
  </w:num>
  <w:num w:numId="42">
    <w:abstractNumId w:val="26"/>
  </w:num>
  <w:num w:numId="43">
    <w:abstractNumId w:val="51"/>
  </w:num>
  <w:num w:numId="44">
    <w:abstractNumId w:val="53"/>
  </w:num>
  <w:num w:numId="45">
    <w:abstractNumId w:val="38"/>
  </w:num>
  <w:num w:numId="46">
    <w:abstractNumId w:val="41"/>
  </w:num>
  <w:num w:numId="47">
    <w:abstractNumId w:val="30"/>
  </w:num>
  <w:num w:numId="48">
    <w:abstractNumId w:val="25"/>
  </w:num>
  <w:num w:numId="49">
    <w:abstractNumId w:val="55"/>
  </w:num>
  <w:num w:numId="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9"/>
  </w:num>
  <w:num w:numId="52">
    <w:abstractNumId w:val="54"/>
  </w:num>
  <w:num w:numId="53">
    <w:abstractNumId w:val="4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9E1"/>
    <w:rsid w:val="00004EB6"/>
    <w:rsid w:val="00010CD2"/>
    <w:rsid w:val="000136CD"/>
    <w:rsid w:val="000147B4"/>
    <w:rsid w:val="00017AB9"/>
    <w:rsid w:val="00021AC9"/>
    <w:rsid w:val="00027F33"/>
    <w:rsid w:val="00032583"/>
    <w:rsid w:val="00032F65"/>
    <w:rsid w:val="00034067"/>
    <w:rsid w:val="0003593B"/>
    <w:rsid w:val="00037567"/>
    <w:rsid w:val="0004250F"/>
    <w:rsid w:val="00043792"/>
    <w:rsid w:val="00044097"/>
    <w:rsid w:val="00046AD6"/>
    <w:rsid w:val="00052067"/>
    <w:rsid w:val="000557A9"/>
    <w:rsid w:val="00056901"/>
    <w:rsid w:val="00056945"/>
    <w:rsid w:val="000601C3"/>
    <w:rsid w:val="000735DC"/>
    <w:rsid w:val="00076226"/>
    <w:rsid w:val="00084593"/>
    <w:rsid w:val="0008583F"/>
    <w:rsid w:val="000866B6"/>
    <w:rsid w:val="00086CDE"/>
    <w:rsid w:val="00090157"/>
    <w:rsid w:val="000919DB"/>
    <w:rsid w:val="00092049"/>
    <w:rsid w:val="00092657"/>
    <w:rsid w:val="000931DB"/>
    <w:rsid w:val="00094C7A"/>
    <w:rsid w:val="00094D10"/>
    <w:rsid w:val="0009561D"/>
    <w:rsid w:val="000A2044"/>
    <w:rsid w:val="000A58A7"/>
    <w:rsid w:val="000A7050"/>
    <w:rsid w:val="000B4481"/>
    <w:rsid w:val="000C0A29"/>
    <w:rsid w:val="000C68EE"/>
    <w:rsid w:val="000D2C26"/>
    <w:rsid w:val="000E4DD0"/>
    <w:rsid w:val="000E7F7A"/>
    <w:rsid w:val="000F3DAB"/>
    <w:rsid w:val="000F40B2"/>
    <w:rsid w:val="000F460B"/>
    <w:rsid w:val="000F46ED"/>
    <w:rsid w:val="0010505B"/>
    <w:rsid w:val="001058FD"/>
    <w:rsid w:val="001059FB"/>
    <w:rsid w:val="001105BF"/>
    <w:rsid w:val="00113420"/>
    <w:rsid w:val="001148AC"/>
    <w:rsid w:val="00123754"/>
    <w:rsid w:val="00134CCB"/>
    <w:rsid w:val="00142288"/>
    <w:rsid w:val="00143076"/>
    <w:rsid w:val="00146126"/>
    <w:rsid w:val="0015102E"/>
    <w:rsid w:val="00155D0D"/>
    <w:rsid w:val="00160A62"/>
    <w:rsid w:val="00160EE0"/>
    <w:rsid w:val="00161F6E"/>
    <w:rsid w:val="0016504E"/>
    <w:rsid w:val="001655D3"/>
    <w:rsid w:val="001657EB"/>
    <w:rsid w:val="00167B4D"/>
    <w:rsid w:val="00171BE6"/>
    <w:rsid w:val="0017546F"/>
    <w:rsid w:val="001772BB"/>
    <w:rsid w:val="00190C09"/>
    <w:rsid w:val="00192845"/>
    <w:rsid w:val="00195469"/>
    <w:rsid w:val="00197B67"/>
    <w:rsid w:val="001A09CD"/>
    <w:rsid w:val="001A24F9"/>
    <w:rsid w:val="001A3587"/>
    <w:rsid w:val="001A47A1"/>
    <w:rsid w:val="001B1C7B"/>
    <w:rsid w:val="001B62D5"/>
    <w:rsid w:val="001C207C"/>
    <w:rsid w:val="001C5D1C"/>
    <w:rsid w:val="001C7FC9"/>
    <w:rsid w:val="001D1BC1"/>
    <w:rsid w:val="001E005E"/>
    <w:rsid w:val="001F14AC"/>
    <w:rsid w:val="001F3645"/>
    <w:rsid w:val="001F4C5D"/>
    <w:rsid w:val="001F4F58"/>
    <w:rsid w:val="001F515A"/>
    <w:rsid w:val="00207846"/>
    <w:rsid w:val="00207B13"/>
    <w:rsid w:val="00210EB4"/>
    <w:rsid w:val="0021445C"/>
    <w:rsid w:val="0021496C"/>
    <w:rsid w:val="00217912"/>
    <w:rsid w:val="00217A79"/>
    <w:rsid w:val="00221D33"/>
    <w:rsid w:val="00225342"/>
    <w:rsid w:val="00230D63"/>
    <w:rsid w:val="00232B0E"/>
    <w:rsid w:val="002330F2"/>
    <w:rsid w:val="00234E22"/>
    <w:rsid w:val="00235D95"/>
    <w:rsid w:val="002375E8"/>
    <w:rsid w:val="00245C84"/>
    <w:rsid w:val="002463F2"/>
    <w:rsid w:val="0025230F"/>
    <w:rsid w:val="00252960"/>
    <w:rsid w:val="00252AC4"/>
    <w:rsid w:val="00256400"/>
    <w:rsid w:val="00256D98"/>
    <w:rsid w:val="002576C1"/>
    <w:rsid w:val="00260CB2"/>
    <w:rsid w:val="0026278B"/>
    <w:rsid w:val="00265C7E"/>
    <w:rsid w:val="00271555"/>
    <w:rsid w:val="00271AB8"/>
    <w:rsid w:val="00285BFC"/>
    <w:rsid w:val="0029052D"/>
    <w:rsid w:val="00290A5F"/>
    <w:rsid w:val="00296233"/>
    <w:rsid w:val="0029641D"/>
    <w:rsid w:val="00297151"/>
    <w:rsid w:val="002A0602"/>
    <w:rsid w:val="002A1719"/>
    <w:rsid w:val="002B2091"/>
    <w:rsid w:val="002C1E0A"/>
    <w:rsid w:val="002C6D68"/>
    <w:rsid w:val="002E0EB0"/>
    <w:rsid w:val="002E1302"/>
    <w:rsid w:val="002E2542"/>
    <w:rsid w:val="002F11AA"/>
    <w:rsid w:val="002F2735"/>
    <w:rsid w:val="002F3FC0"/>
    <w:rsid w:val="002F5638"/>
    <w:rsid w:val="002F75DD"/>
    <w:rsid w:val="002F7E77"/>
    <w:rsid w:val="00300205"/>
    <w:rsid w:val="00302C54"/>
    <w:rsid w:val="00304FDB"/>
    <w:rsid w:val="00307997"/>
    <w:rsid w:val="003175F1"/>
    <w:rsid w:val="003246D3"/>
    <w:rsid w:val="00324AA7"/>
    <w:rsid w:val="00330F3D"/>
    <w:rsid w:val="003325C4"/>
    <w:rsid w:val="00335058"/>
    <w:rsid w:val="00335256"/>
    <w:rsid w:val="00335829"/>
    <w:rsid w:val="00340FBC"/>
    <w:rsid w:val="003460F5"/>
    <w:rsid w:val="00347646"/>
    <w:rsid w:val="00353A05"/>
    <w:rsid w:val="003627B0"/>
    <w:rsid w:val="00362A91"/>
    <w:rsid w:val="00380BC8"/>
    <w:rsid w:val="00382C18"/>
    <w:rsid w:val="003871ED"/>
    <w:rsid w:val="00393AE1"/>
    <w:rsid w:val="003A1E30"/>
    <w:rsid w:val="003A207D"/>
    <w:rsid w:val="003A26D7"/>
    <w:rsid w:val="003A7DB8"/>
    <w:rsid w:val="003B2C06"/>
    <w:rsid w:val="003B337C"/>
    <w:rsid w:val="003B6674"/>
    <w:rsid w:val="003C032E"/>
    <w:rsid w:val="003C192E"/>
    <w:rsid w:val="003C68AB"/>
    <w:rsid w:val="003D19B8"/>
    <w:rsid w:val="003D4ED8"/>
    <w:rsid w:val="003E3D8A"/>
    <w:rsid w:val="003E401F"/>
    <w:rsid w:val="003E6721"/>
    <w:rsid w:val="003E7012"/>
    <w:rsid w:val="003F11C5"/>
    <w:rsid w:val="003F1823"/>
    <w:rsid w:val="0040687C"/>
    <w:rsid w:val="004077D0"/>
    <w:rsid w:val="00407817"/>
    <w:rsid w:val="004134F7"/>
    <w:rsid w:val="00415F84"/>
    <w:rsid w:val="00423BD6"/>
    <w:rsid w:val="00426354"/>
    <w:rsid w:val="004336E4"/>
    <w:rsid w:val="004344B9"/>
    <w:rsid w:val="00435495"/>
    <w:rsid w:val="00436CD5"/>
    <w:rsid w:val="00436FB7"/>
    <w:rsid w:val="004371C7"/>
    <w:rsid w:val="00437EB3"/>
    <w:rsid w:val="00442306"/>
    <w:rsid w:val="0044372B"/>
    <w:rsid w:val="00444ACD"/>
    <w:rsid w:val="00447A8A"/>
    <w:rsid w:val="00447F70"/>
    <w:rsid w:val="004574B8"/>
    <w:rsid w:val="00460B30"/>
    <w:rsid w:val="00461A80"/>
    <w:rsid w:val="00462A85"/>
    <w:rsid w:val="00463125"/>
    <w:rsid w:val="00467F7F"/>
    <w:rsid w:val="00470BFD"/>
    <w:rsid w:val="00471A42"/>
    <w:rsid w:val="00475B20"/>
    <w:rsid w:val="004811E1"/>
    <w:rsid w:val="004A0A54"/>
    <w:rsid w:val="004A1396"/>
    <w:rsid w:val="004A61FA"/>
    <w:rsid w:val="004B12C5"/>
    <w:rsid w:val="004B79D6"/>
    <w:rsid w:val="004C012E"/>
    <w:rsid w:val="004C1D3A"/>
    <w:rsid w:val="004C2261"/>
    <w:rsid w:val="004C2AEF"/>
    <w:rsid w:val="004C35EE"/>
    <w:rsid w:val="004C4F72"/>
    <w:rsid w:val="004C5268"/>
    <w:rsid w:val="004C6769"/>
    <w:rsid w:val="004C76AD"/>
    <w:rsid w:val="004D3A45"/>
    <w:rsid w:val="004D4B23"/>
    <w:rsid w:val="004D5277"/>
    <w:rsid w:val="004E2FC8"/>
    <w:rsid w:val="004E5AFA"/>
    <w:rsid w:val="004E6C0C"/>
    <w:rsid w:val="004F0F9F"/>
    <w:rsid w:val="004F1F7F"/>
    <w:rsid w:val="004F4D3F"/>
    <w:rsid w:val="00501413"/>
    <w:rsid w:val="00501744"/>
    <w:rsid w:val="00501BBC"/>
    <w:rsid w:val="00502750"/>
    <w:rsid w:val="00504BAC"/>
    <w:rsid w:val="00505444"/>
    <w:rsid w:val="00510730"/>
    <w:rsid w:val="00510E0B"/>
    <w:rsid w:val="00513049"/>
    <w:rsid w:val="0052003F"/>
    <w:rsid w:val="005244D2"/>
    <w:rsid w:val="00530BED"/>
    <w:rsid w:val="00532ADA"/>
    <w:rsid w:val="00533F34"/>
    <w:rsid w:val="00535641"/>
    <w:rsid w:val="00535D06"/>
    <w:rsid w:val="00536B63"/>
    <w:rsid w:val="00541961"/>
    <w:rsid w:val="00542039"/>
    <w:rsid w:val="00550D22"/>
    <w:rsid w:val="00553DA8"/>
    <w:rsid w:val="00556D7E"/>
    <w:rsid w:val="00560E77"/>
    <w:rsid w:val="00567185"/>
    <w:rsid w:val="00584EF4"/>
    <w:rsid w:val="00587DCD"/>
    <w:rsid w:val="0059568E"/>
    <w:rsid w:val="005A56E5"/>
    <w:rsid w:val="005A6974"/>
    <w:rsid w:val="005A746F"/>
    <w:rsid w:val="005A7556"/>
    <w:rsid w:val="005A7D51"/>
    <w:rsid w:val="005B116B"/>
    <w:rsid w:val="005B12DC"/>
    <w:rsid w:val="005B20C8"/>
    <w:rsid w:val="005B5092"/>
    <w:rsid w:val="005B5B77"/>
    <w:rsid w:val="005B64E6"/>
    <w:rsid w:val="005C3775"/>
    <w:rsid w:val="005C4E1E"/>
    <w:rsid w:val="005C4F05"/>
    <w:rsid w:val="005C652D"/>
    <w:rsid w:val="005D16BA"/>
    <w:rsid w:val="005D1C57"/>
    <w:rsid w:val="005D3FB9"/>
    <w:rsid w:val="005D4FAB"/>
    <w:rsid w:val="005D5962"/>
    <w:rsid w:val="005D7CDD"/>
    <w:rsid w:val="005E362E"/>
    <w:rsid w:val="005E640C"/>
    <w:rsid w:val="005F0752"/>
    <w:rsid w:val="0060032F"/>
    <w:rsid w:val="00603875"/>
    <w:rsid w:val="00604D74"/>
    <w:rsid w:val="00606E17"/>
    <w:rsid w:val="00607419"/>
    <w:rsid w:val="00614B5A"/>
    <w:rsid w:val="00625CB3"/>
    <w:rsid w:val="00625E14"/>
    <w:rsid w:val="006278A2"/>
    <w:rsid w:val="00627F51"/>
    <w:rsid w:val="00640B64"/>
    <w:rsid w:val="00640FCE"/>
    <w:rsid w:val="006438DB"/>
    <w:rsid w:val="006445CA"/>
    <w:rsid w:val="0064516E"/>
    <w:rsid w:val="00654D3E"/>
    <w:rsid w:val="00660614"/>
    <w:rsid w:val="0066235E"/>
    <w:rsid w:val="00663FB4"/>
    <w:rsid w:val="00670904"/>
    <w:rsid w:val="006716C2"/>
    <w:rsid w:val="006730EF"/>
    <w:rsid w:val="00673B8B"/>
    <w:rsid w:val="00681149"/>
    <w:rsid w:val="00685A3A"/>
    <w:rsid w:val="00686595"/>
    <w:rsid w:val="00687849"/>
    <w:rsid w:val="00695E12"/>
    <w:rsid w:val="006B34FA"/>
    <w:rsid w:val="006B3771"/>
    <w:rsid w:val="006B7109"/>
    <w:rsid w:val="006B7619"/>
    <w:rsid w:val="006B76D4"/>
    <w:rsid w:val="006C14D0"/>
    <w:rsid w:val="006C2031"/>
    <w:rsid w:val="006C2CC6"/>
    <w:rsid w:val="006C3122"/>
    <w:rsid w:val="006C59BC"/>
    <w:rsid w:val="006C7236"/>
    <w:rsid w:val="006D28E2"/>
    <w:rsid w:val="006D3CE8"/>
    <w:rsid w:val="006E0AF6"/>
    <w:rsid w:val="006F133F"/>
    <w:rsid w:val="00711373"/>
    <w:rsid w:val="0072147D"/>
    <w:rsid w:val="00726F67"/>
    <w:rsid w:val="007302B8"/>
    <w:rsid w:val="00730581"/>
    <w:rsid w:val="00733714"/>
    <w:rsid w:val="00733F49"/>
    <w:rsid w:val="0073654D"/>
    <w:rsid w:val="007417F8"/>
    <w:rsid w:val="00743D3C"/>
    <w:rsid w:val="00746D3E"/>
    <w:rsid w:val="00750AF3"/>
    <w:rsid w:val="007565E8"/>
    <w:rsid w:val="00760F82"/>
    <w:rsid w:val="00763101"/>
    <w:rsid w:val="00765576"/>
    <w:rsid w:val="0076693F"/>
    <w:rsid w:val="007669D0"/>
    <w:rsid w:val="0076700E"/>
    <w:rsid w:val="007705A7"/>
    <w:rsid w:val="0077424D"/>
    <w:rsid w:val="00775540"/>
    <w:rsid w:val="0077606D"/>
    <w:rsid w:val="00776454"/>
    <w:rsid w:val="007775F4"/>
    <w:rsid w:val="0078131E"/>
    <w:rsid w:val="007861AD"/>
    <w:rsid w:val="007925ED"/>
    <w:rsid w:val="0079304B"/>
    <w:rsid w:val="00796D3D"/>
    <w:rsid w:val="007A534C"/>
    <w:rsid w:val="007A542D"/>
    <w:rsid w:val="007A710B"/>
    <w:rsid w:val="007B290D"/>
    <w:rsid w:val="007B4B16"/>
    <w:rsid w:val="007B77EC"/>
    <w:rsid w:val="007C1396"/>
    <w:rsid w:val="007C2C24"/>
    <w:rsid w:val="007C56F6"/>
    <w:rsid w:val="007C79E1"/>
    <w:rsid w:val="007C7E22"/>
    <w:rsid w:val="007D20B8"/>
    <w:rsid w:val="007E30E3"/>
    <w:rsid w:val="007E3BCA"/>
    <w:rsid w:val="007E43DE"/>
    <w:rsid w:val="007E75DD"/>
    <w:rsid w:val="008164E7"/>
    <w:rsid w:val="00822CF7"/>
    <w:rsid w:val="008272B0"/>
    <w:rsid w:val="00834544"/>
    <w:rsid w:val="00836409"/>
    <w:rsid w:val="0084074B"/>
    <w:rsid w:val="00842DA4"/>
    <w:rsid w:val="00847B78"/>
    <w:rsid w:val="00853887"/>
    <w:rsid w:val="008603D7"/>
    <w:rsid w:val="008658C0"/>
    <w:rsid w:val="00866176"/>
    <w:rsid w:val="00871C75"/>
    <w:rsid w:val="00872466"/>
    <w:rsid w:val="0087303F"/>
    <w:rsid w:val="00883EB7"/>
    <w:rsid w:val="008846A6"/>
    <w:rsid w:val="00894673"/>
    <w:rsid w:val="008949EE"/>
    <w:rsid w:val="008A15D0"/>
    <w:rsid w:val="008A6DDA"/>
    <w:rsid w:val="008B0E16"/>
    <w:rsid w:val="008B1106"/>
    <w:rsid w:val="008B1B4A"/>
    <w:rsid w:val="008B22E9"/>
    <w:rsid w:val="008B6EDD"/>
    <w:rsid w:val="008B7FAE"/>
    <w:rsid w:val="008C3352"/>
    <w:rsid w:val="008C5ABB"/>
    <w:rsid w:val="008C6AF2"/>
    <w:rsid w:val="008C7618"/>
    <w:rsid w:val="008D2107"/>
    <w:rsid w:val="008D2DD5"/>
    <w:rsid w:val="008D6607"/>
    <w:rsid w:val="008D7474"/>
    <w:rsid w:val="008E0E11"/>
    <w:rsid w:val="008E4610"/>
    <w:rsid w:val="008F49EB"/>
    <w:rsid w:val="008F5AA5"/>
    <w:rsid w:val="008F6A0A"/>
    <w:rsid w:val="008F7F38"/>
    <w:rsid w:val="00913FAE"/>
    <w:rsid w:val="0091503D"/>
    <w:rsid w:val="009152F4"/>
    <w:rsid w:val="00915DD0"/>
    <w:rsid w:val="00917559"/>
    <w:rsid w:val="00922830"/>
    <w:rsid w:val="00923252"/>
    <w:rsid w:val="00924B1E"/>
    <w:rsid w:val="0092606D"/>
    <w:rsid w:val="00926748"/>
    <w:rsid w:val="0093369D"/>
    <w:rsid w:val="009378E4"/>
    <w:rsid w:val="00940753"/>
    <w:rsid w:val="00942787"/>
    <w:rsid w:val="009465D3"/>
    <w:rsid w:val="0096029F"/>
    <w:rsid w:val="00960C54"/>
    <w:rsid w:val="00962E67"/>
    <w:rsid w:val="0096358A"/>
    <w:rsid w:val="009643DA"/>
    <w:rsid w:val="0096501F"/>
    <w:rsid w:val="00970A25"/>
    <w:rsid w:val="00971428"/>
    <w:rsid w:val="0097467A"/>
    <w:rsid w:val="00975064"/>
    <w:rsid w:val="009845BC"/>
    <w:rsid w:val="0098686C"/>
    <w:rsid w:val="009923E6"/>
    <w:rsid w:val="00994666"/>
    <w:rsid w:val="00994780"/>
    <w:rsid w:val="009A208B"/>
    <w:rsid w:val="009B29FC"/>
    <w:rsid w:val="009B3DA0"/>
    <w:rsid w:val="009B4B35"/>
    <w:rsid w:val="009B6EDE"/>
    <w:rsid w:val="009C0897"/>
    <w:rsid w:val="009C3517"/>
    <w:rsid w:val="009C38A9"/>
    <w:rsid w:val="009C3947"/>
    <w:rsid w:val="009C4A15"/>
    <w:rsid w:val="009E3313"/>
    <w:rsid w:val="009F050F"/>
    <w:rsid w:val="009F4B43"/>
    <w:rsid w:val="00A01BA3"/>
    <w:rsid w:val="00A05690"/>
    <w:rsid w:val="00A06A0F"/>
    <w:rsid w:val="00A1035D"/>
    <w:rsid w:val="00A12965"/>
    <w:rsid w:val="00A16CD1"/>
    <w:rsid w:val="00A178F1"/>
    <w:rsid w:val="00A17C79"/>
    <w:rsid w:val="00A237A5"/>
    <w:rsid w:val="00A26D96"/>
    <w:rsid w:val="00A27606"/>
    <w:rsid w:val="00A31D4F"/>
    <w:rsid w:val="00A3291F"/>
    <w:rsid w:val="00A35259"/>
    <w:rsid w:val="00A37D8E"/>
    <w:rsid w:val="00A42AD9"/>
    <w:rsid w:val="00A43304"/>
    <w:rsid w:val="00A43D43"/>
    <w:rsid w:val="00A44FE3"/>
    <w:rsid w:val="00A45103"/>
    <w:rsid w:val="00A4792C"/>
    <w:rsid w:val="00A50BAC"/>
    <w:rsid w:val="00A50DDD"/>
    <w:rsid w:val="00A55689"/>
    <w:rsid w:val="00A56387"/>
    <w:rsid w:val="00A60A0C"/>
    <w:rsid w:val="00A60A65"/>
    <w:rsid w:val="00A617D4"/>
    <w:rsid w:val="00A713A6"/>
    <w:rsid w:val="00A731D8"/>
    <w:rsid w:val="00A8415E"/>
    <w:rsid w:val="00A84534"/>
    <w:rsid w:val="00A87268"/>
    <w:rsid w:val="00A87EF6"/>
    <w:rsid w:val="00A90B0C"/>
    <w:rsid w:val="00AA07A3"/>
    <w:rsid w:val="00AA1B47"/>
    <w:rsid w:val="00AB2570"/>
    <w:rsid w:val="00AB30F6"/>
    <w:rsid w:val="00AB3B82"/>
    <w:rsid w:val="00AC4346"/>
    <w:rsid w:val="00AC78BE"/>
    <w:rsid w:val="00AD4F4E"/>
    <w:rsid w:val="00AE5F00"/>
    <w:rsid w:val="00AF175F"/>
    <w:rsid w:val="00AF2C52"/>
    <w:rsid w:val="00AF692B"/>
    <w:rsid w:val="00AF7247"/>
    <w:rsid w:val="00B03FB3"/>
    <w:rsid w:val="00B05F00"/>
    <w:rsid w:val="00B060DE"/>
    <w:rsid w:val="00B06AA0"/>
    <w:rsid w:val="00B17808"/>
    <w:rsid w:val="00B35560"/>
    <w:rsid w:val="00B408A3"/>
    <w:rsid w:val="00B43EA8"/>
    <w:rsid w:val="00B52125"/>
    <w:rsid w:val="00B56A43"/>
    <w:rsid w:val="00B63289"/>
    <w:rsid w:val="00B63C6F"/>
    <w:rsid w:val="00B643C3"/>
    <w:rsid w:val="00B66BE1"/>
    <w:rsid w:val="00B708AE"/>
    <w:rsid w:val="00B7359A"/>
    <w:rsid w:val="00B80D0A"/>
    <w:rsid w:val="00B8639E"/>
    <w:rsid w:val="00B87B7C"/>
    <w:rsid w:val="00B92425"/>
    <w:rsid w:val="00B92C7F"/>
    <w:rsid w:val="00BA65B1"/>
    <w:rsid w:val="00BB0FDC"/>
    <w:rsid w:val="00BB212E"/>
    <w:rsid w:val="00BB6F05"/>
    <w:rsid w:val="00BB71FB"/>
    <w:rsid w:val="00BB77FA"/>
    <w:rsid w:val="00BC09E1"/>
    <w:rsid w:val="00BC1CDC"/>
    <w:rsid w:val="00BD1C72"/>
    <w:rsid w:val="00BD4A70"/>
    <w:rsid w:val="00BE4053"/>
    <w:rsid w:val="00BE45C1"/>
    <w:rsid w:val="00BE526D"/>
    <w:rsid w:val="00BE52BD"/>
    <w:rsid w:val="00BE75BD"/>
    <w:rsid w:val="00BF53D3"/>
    <w:rsid w:val="00BF59EE"/>
    <w:rsid w:val="00BF7656"/>
    <w:rsid w:val="00BF79DB"/>
    <w:rsid w:val="00C0080C"/>
    <w:rsid w:val="00C00BEB"/>
    <w:rsid w:val="00C03084"/>
    <w:rsid w:val="00C04837"/>
    <w:rsid w:val="00C10DF9"/>
    <w:rsid w:val="00C112C7"/>
    <w:rsid w:val="00C11A06"/>
    <w:rsid w:val="00C1777C"/>
    <w:rsid w:val="00C216A9"/>
    <w:rsid w:val="00C226D6"/>
    <w:rsid w:val="00C255EE"/>
    <w:rsid w:val="00C309C0"/>
    <w:rsid w:val="00C3179F"/>
    <w:rsid w:val="00C3215D"/>
    <w:rsid w:val="00C32D63"/>
    <w:rsid w:val="00C35281"/>
    <w:rsid w:val="00C36773"/>
    <w:rsid w:val="00C424D0"/>
    <w:rsid w:val="00C5067E"/>
    <w:rsid w:val="00C5068B"/>
    <w:rsid w:val="00C51402"/>
    <w:rsid w:val="00C572E9"/>
    <w:rsid w:val="00C57672"/>
    <w:rsid w:val="00C619CC"/>
    <w:rsid w:val="00C63587"/>
    <w:rsid w:val="00C66586"/>
    <w:rsid w:val="00C70275"/>
    <w:rsid w:val="00C71163"/>
    <w:rsid w:val="00C75910"/>
    <w:rsid w:val="00C865CF"/>
    <w:rsid w:val="00C97638"/>
    <w:rsid w:val="00CA284C"/>
    <w:rsid w:val="00CA3906"/>
    <w:rsid w:val="00CA55B8"/>
    <w:rsid w:val="00CC2F68"/>
    <w:rsid w:val="00CD299D"/>
    <w:rsid w:val="00CE4794"/>
    <w:rsid w:val="00CF01A6"/>
    <w:rsid w:val="00CF7C90"/>
    <w:rsid w:val="00D02A25"/>
    <w:rsid w:val="00D02C0D"/>
    <w:rsid w:val="00D068BE"/>
    <w:rsid w:val="00D07C45"/>
    <w:rsid w:val="00D12EFB"/>
    <w:rsid w:val="00D14A3E"/>
    <w:rsid w:val="00D14CD2"/>
    <w:rsid w:val="00D16D97"/>
    <w:rsid w:val="00D2070C"/>
    <w:rsid w:val="00D24ADB"/>
    <w:rsid w:val="00D27E41"/>
    <w:rsid w:val="00D342A3"/>
    <w:rsid w:val="00D4201E"/>
    <w:rsid w:val="00D42196"/>
    <w:rsid w:val="00D46A7B"/>
    <w:rsid w:val="00D47B7E"/>
    <w:rsid w:val="00D50675"/>
    <w:rsid w:val="00D52324"/>
    <w:rsid w:val="00D548F3"/>
    <w:rsid w:val="00D54AEC"/>
    <w:rsid w:val="00D5693C"/>
    <w:rsid w:val="00D56FBB"/>
    <w:rsid w:val="00D65D6E"/>
    <w:rsid w:val="00D70741"/>
    <w:rsid w:val="00D74F36"/>
    <w:rsid w:val="00D80F62"/>
    <w:rsid w:val="00D81D9E"/>
    <w:rsid w:val="00D82783"/>
    <w:rsid w:val="00D876D7"/>
    <w:rsid w:val="00D91997"/>
    <w:rsid w:val="00D92260"/>
    <w:rsid w:val="00D9721B"/>
    <w:rsid w:val="00DA04EE"/>
    <w:rsid w:val="00DA3B7B"/>
    <w:rsid w:val="00DA5F2C"/>
    <w:rsid w:val="00DA75D6"/>
    <w:rsid w:val="00DB1C71"/>
    <w:rsid w:val="00DB4445"/>
    <w:rsid w:val="00DC3184"/>
    <w:rsid w:val="00DC3551"/>
    <w:rsid w:val="00DC46DC"/>
    <w:rsid w:val="00DC65DC"/>
    <w:rsid w:val="00DD3D03"/>
    <w:rsid w:val="00DD5300"/>
    <w:rsid w:val="00DE55F4"/>
    <w:rsid w:val="00DE6412"/>
    <w:rsid w:val="00DE6C41"/>
    <w:rsid w:val="00DF3128"/>
    <w:rsid w:val="00DF613D"/>
    <w:rsid w:val="00E010DE"/>
    <w:rsid w:val="00E02110"/>
    <w:rsid w:val="00E1375B"/>
    <w:rsid w:val="00E17A1A"/>
    <w:rsid w:val="00E20C31"/>
    <w:rsid w:val="00E23E9A"/>
    <w:rsid w:val="00E27E6E"/>
    <w:rsid w:val="00E30FF1"/>
    <w:rsid w:val="00E3144C"/>
    <w:rsid w:val="00E32CD1"/>
    <w:rsid w:val="00E3584E"/>
    <w:rsid w:val="00E40779"/>
    <w:rsid w:val="00E426A9"/>
    <w:rsid w:val="00E43582"/>
    <w:rsid w:val="00E43E17"/>
    <w:rsid w:val="00E43FD0"/>
    <w:rsid w:val="00E458BD"/>
    <w:rsid w:val="00E46BF0"/>
    <w:rsid w:val="00E50375"/>
    <w:rsid w:val="00E56444"/>
    <w:rsid w:val="00E62BB9"/>
    <w:rsid w:val="00E65A92"/>
    <w:rsid w:val="00E717A6"/>
    <w:rsid w:val="00E71990"/>
    <w:rsid w:val="00E7410A"/>
    <w:rsid w:val="00E742A9"/>
    <w:rsid w:val="00E74E9B"/>
    <w:rsid w:val="00E75F7F"/>
    <w:rsid w:val="00E774D7"/>
    <w:rsid w:val="00EA0764"/>
    <w:rsid w:val="00EA1FBE"/>
    <w:rsid w:val="00EA63BF"/>
    <w:rsid w:val="00EB0155"/>
    <w:rsid w:val="00EB0D19"/>
    <w:rsid w:val="00EB320D"/>
    <w:rsid w:val="00EB3870"/>
    <w:rsid w:val="00EB4C32"/>
    <w:rsid w:val="00EB50F2"/>
    <w:rsid w:val="00EB68AA"/>
    <w:rsid w:val="00EB6FEA"/>
    <w:rsid w:val="00EC00C2"/>
    <w:rsid w:val="00EC148B"/>
    <w:rsid w:val="00ED24CA"/>
    <w:rsid w:val="00ED29B1"/>
    <w:rsid w:val="00EF090D"/>
    <w:rsid w:val="00EF48AD"/>
    <w:rsid w:val="00EF6239"/>
    <w:rsid w:val="00F0454F"/>
    <w:rsid w:val="00F05226"/>
    <w:rsid w:val="00F06EC8"/>
    <w:rsid w:val="00F104E5"/>
    <w:rsid w:val="00F13F20"/>
    <w:rsid w:val="00F23446"/>
    <w:rsid w:val="00F23A04"/>
    <w:rsid w:val="00F24C0E"/>
    <w:rsid w:val="00F250B3"/>
    <w:rsid w:val="00F25DAE"/>
    <w:rsid w:val="00F300F4"/>
    <w:rsid w:val="00F31763"/>
    <w:rsid w:val="00F32E0D"/>
    <w:rsid w:val="00F40693"/>
    <w:rsid w:val="00F409E3"/>
    <w:rsid w:val="00F42758"/>
    <w:rsid w:val="00F43845"/>
    <w:rsid w:val="00F504E4"/>
    <w:rsid w:val="00F525F7"/>
    <w:rsid w:val="00F56C08"/>
    <w:rsid w:val="00F5709B"/>
    <w:rsid w:val="00F6130D"/>
    <w:rsid w:val="00F61D2B"/>
    <w:rsid w:val="00F6451A"/>
    <w:rsid w:val="00F64E87"/>
    <w:rsid w:val="00F663CC"/>
    <w:rsid w:val="00F7441E"/>
    <w:rsid w:val="00F74733"/>
    <w:rsid w:val="00F81215"/>
    <w:rsid w:val="00F829EA"/>
    <w:rsid w:val="00F83426"/>
    <w:rsid w:val="00F92551"/>
    <w:rsid w:val="00F92912"/>
    <w:rsid w:val="00F97397"/>
    <w:rsid w:val="00FA04FB"/>
    <w:rsid w:val="00FA0769"/>
    <w:rsid w:val="00FA2A3C"/>
    <w:rsid w:val="00FA30E7"/>
    <w:rsid w:val="00FA5988"/>
    <w:rsid w:val="00FB0928"/>
    <w:rsid w:val="00FB0B9B"/>
    <w:rsid w:val="00FB6B1E"/>
    <w:rsid w:val="00FB7C26"/>
    <w:rsid w:val="00FC6FA8"/>
    <w:rsid w:val="00FD6D42"/>
    <w:rsid w:val="00FD77D4"/>
    <w:rsid w:val="00FE01BB"/>
    <w:rsid w:val="00FF28A9"/>
    <w:rsid w:val="00FF41C8"/>
    <w:rsid w:val="00FF6EF2"/>
    <w:rsid w:val="00FF70AB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69D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2D5"/>
    <w:rPr>
      <w:rFonts w:ascii="Times New Roman" w:eastAsia="Times New Roman" w:hAnsi="Times New Roman"/>
    </w:rPr>
  </w:style>
  <w:style w:type="paragraph" w:styleId="Nagwek1">
    <w:name w:val="heading 1"/>
    <w:basedOn w:val="Normalny"/>
    <w:qFormat/>
    <w:rsid w:val="003627B0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qFormat/>
    <w:rsid w:val="003627B0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qFormat/>
    <w:rsid w:val="003627B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3627B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627B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627B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627B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rsid w:val="003627B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qFormat/>
    <w:rsid w:val="003627B0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3">
    <w:name w:val="Znak Znak23"/>
    <w:basedOn w:val="Domylnaczcionkaakapitu"/>
    <w:rsid w:val="003627B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ZnakZnak22">
    <w:name w:val="Znak Znak2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ZnakZnak21">
    <w:name w:val="Znak Znak21"/>
    <w:basedOn w:val="Domylnaczcionkaakapitu"/>
    <w:rsid w:val="003627B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Znak20">
    <w:name w:val="Znak Znak20"/>
    <w:basedOn w:val="Domylnaczcionkaakapitu"/>
    <w:rsid w:val="003627B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ZnakZnak19">
    <w:name w:val="Znak Znak19"/>
    <w:basedOn w:val="Domylnaczcionkaakapitu"/>
    <w:semiHidden/>
    <w:rsid w:val="003627B0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ZnakZnak18">
    <w:name w:val="Znak Znak18"/>
    <w:basedOn w:val="Domylnaczcionkaakapitu"/>
    <w:rsid w:val="003627B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ZnakZnak17">
    <w:name w:val="Znak Znak17"/>
    <w:basedOn w:val="Domylnaczcionkaakapitu"/>
    <w:semiHidden/>
    <w:rsid w:val="003627B0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Znak16">
    <w:name w:val="Znak Znak16"/>
    <w:basedOn w:val="Domylnaczcionkaakapitu"/>
    <w:semiHidden/>
    <w:rsid w:val="003627B0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ZnakZnak15">
    <w:name w:val="Znak Znak15"/>
    <w:basedOn w:val="Domylnaczcionkaakapitu"/>
    <w:rsid w:val="003627B0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customStyle="1" w:styleId="p3">
    <w:name w:val="p3"/>
    <w:basedOn w:val="Normalny"/>
    <w:rsid w:val="003627B0"/>
    <w:pPr>
      <w:spacing w:before="100" w:beforeAutospacing="1" w:after="100" w:afterAutospacing="1"/>
    </w:pPr>
    <w:rPr>
      <w:sz w:val="24"/>
      <w:szCs w:val="24"/>
    </w:rPr>
  </w:style>
  <w:style w:type="paragraph" w:customStyle="1" w:styleId="rozdzia">
    <w:name w:val="rozdział"/>
    <w:basedOn w:val="Normalny"/>
    <w:autoRedefine/>
    <w:rsid w:val="003627B0"/>
    <w:pPr>
      <w:spacing w:line="360" w:lineRule="auto"/>
      <w:jc w:val="center"/>
    </w:pPr>
    <w:rPr>
      <w:b/>
      <w:iCs/>
      <w:caps/>
      <w:spacing w:val="8"/>
      <w:sz w:val="24"/>
      <w:szCs w:val="24"/>
    </w:rPr>
  </w:style>
  <w:style w:type="character" w:styleId="Pogrubienie">
    <w:name w:val="Strong"/>
    <w:basedOn w:val="Domylnaczcionkaakapitu"/>
    <w:qFormat/>
    <w:rsid w:val="003627B0"/>
    <w:rPr>
      <w:b/>
      <w:bCs/>
    </w:rPr>
  </w:style>
  <w:style w:type="paragraph" w:styleId="Tekstpodstawowy">
    <w:name w:val="Body Text"/>
    <w:basedOn w:val="Normalny"/>
    <w:link w:val="TekstpodstawowyZnak"/>
    <w:qFormat/>
    <w:rsid w:val="003627B0"/>
    <w:rPr>
      <w:b/>
      <w:bCs/>
      <w:sz w:val="24"/>
    </w:rPr>
  </w:style>
  <w:style w:type="character" w:customStyle="1" w:styleId="ZnakZnak14">
    <w:name w:val="Znak Znak14"/>
    <w:basedOn w:val="Domylnaczcionkaakapitu"/>
    <w:rsid w:val="003627B0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3627B0"/>
    <w:pPr>
      <w:snapToGrid w:val="0"/>
      <w:spacing w:line="360" w:lineRule="auto"/>
      <w:ind w:firstLine="567"/>
    </w:pPr>
    <w:rPr>
      <w:sz w:val="24"/>
    </w:rPr>
  </w:style>
  <w:style w:type="character" w:customStyle="1" w:styleId="ZnakZnak13">
    <w:name w:val="Znak Znak13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627B0"/>
    <w:rPr>
      <w:b/>
      <w:bCs/>
      <w:sz w:val="26"/>
    </w:rPr>
  </w:style>
  <w:style w:type="character" w:customStyle="1" w:styleId="ZnakZnak12">
    <w:name w:val="Znak Znak12"/>
    <w:basedOn w:val="Domylnaczcionkaakapitu"/>
    <w:rsid w:val="003627B0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rsid w:val="003627B0"/>
    <w:rPr>
      <w:sz w:val="24"/>
    </w:rPr>
  </w:style>
  <w:style w:type="character" w:customStyle="1" w:styleId="ZnakZnak11">
    <w:name w:val="Znak Znak11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rsid w:val="003627B0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ZnakZnak10">
    <w:name w:val="Znak Znak10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3627B0"/>
    <w:pPr>
      <w:ind w:left="426" w:hanging="426"/>
      <w:jc w:val="both"/>
    </w:pPr>
    <w:rPr>
      <w:sz w:val="24"/>
    </w:rPr>
  </w:style>
  <w:style w:type="character" w:customStyle="1" w:styleId="ZnakZnak9">
    <w:name w:val="Znak Znak9"/>
    <w:basedOn w:val="Domylnaczcionkaakapitu"/>
    <w:rsid w:val="003627B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627B0"/>
    <w:pPr>
      <w:tabs>
        <w:tab w:val="center" w:pos="4536"/>
        <w:tab w:val="right" w:pos="9072"/>
      </w:tabs>
    </w:pPr>
  </w:style>
  <w:style w:type="character" w:customStyle="1" w:styleId="ZnakZnak8">
    <w:name w:val="Znak Znak8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3627B0"/>
    <w:pPr>
      <w:ind w:left="283" w:hanging="283"/>
    </w:pPr>
  </w:style>
  <w:style w:type="character" w:styleId="Hipercze">
    <w:name w:val="Hyperlink"/>
    <w:basedOn w:val="Domylnaczcionkaakapitu"/>
    <w:uiPriority w:val="99"/>
    <w:rsid w:val="003627B0"/>
    <w:rPr>
      <w:color w:val="0000FF"/>
      <w:u w:val="single"/>
    </w:rPr>
  </w:style>
  <w:style w:type="paragraph" w:styleId="Tekstblokowy">
    <w:name w:val="Block Text"/>
    <w:basedOn w:val="Normalny"/>
    <w:rsid w:val="003627B0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3627B0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3627B0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semiHidden/>
    <w:rsid w:val="003627B0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rsid w:val="003627B0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rsid w:val="003627B0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3627B0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3627B0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3627B0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rsid w:val="003627B0"/>
    <w:pPr>
      <w:numPr>
        <w:numId w:val="2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rsid w:val="003627B0"/>
  </w:style>
  <w:style w:type="paragraph" w:styleId="Nagwek">
    <w:name w:val="header"/>
    <w:basedOn w:val="Normalny"/>
    <w:link w:val="NagwekZnak"/>
    <w:qFormat/>
    <w:rsid w:val="003627B0"/>
    <w:pPr>
      <w:tabs>
        <w:tab w:val="center" w:pos="4536"/>
        <w:tab w:val="right" w:pos="9072"/>
      </w:tabs>
    </w:pPr>
  </w:style>
  <w:style w:type="character" w:customStyle="1" w:styleId="ZnakZnak7">
    <w:name w:val="Znak Znak7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27B0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3627B0"/>
    <w:pPr>
      <w:tabs>
        <w:tab w:val="left" w:pos="2268"/>
        <w:tab w:val="right" w:leader="dot" w:pos="9062"/>
      </w:tabs>
      <w:spacing w:line="276" w:lineRule="auto"/>
      <w:ind w:left="2268" w:hanging="2268"/>
    </w:pPr>
    <w:rPr>
      <w:rFonts w:ascii="Verdana" w:hAnsi="Verdana"/>
      <w:b/>
      <w:bCs/>
      <w:i/>
      <w:iCs/>
      <w:noProof/>
      <w:sz w:val="18"/>
      <w:szCs w:val="18"/>
    </w:rPr>
  </w:style>
  <w:style w:type="paragraph" w:customStyle="1" w:styleId="BodyText21">
    <w:name w:val="Body Text 21"/>
    <w:basedOn w:val="Normalny"/>
    <w:rsid w:val="003627B0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uiPriority w:val="59"/>
    <w:rsid w:val="008E0E1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gwek40">
    <w:name w:val="Nag?—wek 4"/>
    <w:basedOn w:val="Normalny"/>
    <w:next w:val="Normalny"/>
    <w:rsid w:val="003627B0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semiHidden/>
    <w:rsid w:val="003627B0"/>
  </w:style>
  <w:style w:type="character" w:customStyle="1" w:styleId="ZnakZnak6">
    <w:name w:val="Znak Znak6"/>
    <w:basedOn w:val="Domylnaczcionkaakapitu"/>
    <w:semiHidden/>
    <w:rsid w:val="003627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semiHidden/>
    <w:rsid w:val="003627B0"/>
    <w:pPr>
      <w:shd w:val="clear" w:color="auto" w:fill="000080"/>
    </w:pPr>
    <w:rPr>
      <w:rFonts w:ascii="Tahoma" w:hAnsi="Tahoma" w:cs="Tahoma"/>
    </w:rPr>
  </w:style>
  <w:style w:type="character" w:customStyle="1" w:styleId="ZnakZnak5">
    <w:name w:val="Znak Znak5"/>
    <w:basedOn w:val="Domylnaczcionkaakapitu"/>
    <w:semiHidden/>
    <w:rsid w:val="003627B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3627B0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ZnakZnak4">
    <w:name w:val="Znak Znak4"/>
    <w:basedOn w:val="Domylnaczcionkaakapitu"/>
    <w:rsid w:val="003627B0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rsid w:val="003627B0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3627B0"/>
  </w:style>
  <w:style w:type="paragraph" w:styleId="Tekstdymka">
    <w:name w:val="Balloon Text"/>
    <w:basedOn w:val="Normalny"/>
    <w:semiHidden/>
    <w:rsid w:val="003627B0"/>
    <w:rPr>
      <w:rFonts w:ascii="Tahoma" w:hAnsi="Tahoma" w:cs="Tahoma"/>
      <w:sz w:val="16"/>
      <w:szCs w:val="16"/>
    </w:rPr>
  </w:style>
  <w:style w:type="character" w:customStyle="1" w:styleId="ZnakZnak3">
    <w:name w:val="Znak Znak3"/>
    <w:basedOn w:val="Domylnaczcionkaakapitu"/>
    <w:semiHidden/>
    <w:rsid w:val="003627B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3627B0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3627B0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semiHidden/>
    <w:rsid w:val="003627B0"/>
    <w:pPr>
      <w:suppressAutoHyphens/>
    </w:pPr>
    <w:rPr>
      <w:lang w:eastAsia="ar-SA"/>
    </w:rPr>
  </w:style>
  <w:style w:type="character" w:customStyle="1" w:styleId="ZnakZnak2">
    <w:name w:val="Znak Znak2"/>
    <w:basedOn w:val="Domylnaczcionkaakapitu"/>
    <w:rsid w:val="003627B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3627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3627B0"/>
    <w:rPr>
      <w:vertAlign w:val="superscript"/>
    </w:rPr>
  </w:style>
  <w:style w:type="paragraph" w:styleId="Lista2">
    <w:name w:val="List 2"/>
    <w:basedOn w:val="Normalny"/>
    <w:rsid w:val="003627B0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3627B0"/>
  </w:style>
  <w:style w:type="paragraph" w:styleId="Zwykytekst">
    <w:name w:val="Plain Text"/>
    <w:basedOn w:val="Normalny"/>
    <w:rsid w:val="003627B0"/>
    <w:rPr>
      <w:rFonts w:ascii="Courier New" w:hAnsi="Courier New"/>
    </w:rPr>
  </w:style>
  <w:style w:type="character" w:customStyle="1" w:styleId="ZnakZnak1">
    <w:name w:val="Znak Znak1"/>
    <w:basedOn w:val="Domylnaczcionkaakapitu"/>
    <w:rsid w:val="003627B0"/>
    <w:rPr>
      <w:rFonts w:ascii="Courier New" w:eastAsia="Times New Roman" w:hAnsi="Courier New"/>
    </w:rPr>
  </w:style>
  <w:style w:type="paragraph" w:styleId="Podtytu">
    <w:name w:val="Subtitle"/>
    <w:basedOn w:val="Normalny"/>
    <w:qFormat/>
    <w:rsid w:val="003627B0"/>
    <w:pPr>
      <w:jc w:val="both"/>
    </w:pPr>
    <w:rPr>
      <w:b/>
      <w:sz w:val="28"/>
    </w:rPr>
  </w:style>
  <w:style w:type="character" w:customStyle="1" w:styleId="ZnakZnak">
    <w:name w:val="Znak Znak"/>
    <w:basedOn w:val="Domylnaczcionkaakapitu"/>
    <w:rsid w:val="003627B0"/>
    <w:rPr>
      <w:rFonts w:ascii="Times New Roman" w:eastAsia="Times New Roman" w:hAnsi="Times New Roman"/>
      <w:b/>
      <w:sz w:val="28"/>
    </w:rPr>
  </w:style>
  <w:style w:type="paragraph" w:customStyle="1" w:styleId="Tekstpodstawowy310">
    <w:name w:val="Tekst podstawowy 31"/>
    <w:basedOn w:val="Normalny"/>
    <w:rsid w:val="003627B0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627B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3627B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3627B0"/>
    <w:pPr>
      <w:suppressAutoHyphens w:val="0"/>
    </w:pPr>
    <w:rPr>
      <w:b/>
      <w:bCs/>
      <w:lang w:eastAsia="pl-PL"/>
    </w:rPr>
  </w:style>
  <w:style w:type="paragraph" w:customStyle="1" w:styleId="tytu0">
    <w:name w:val="tytuł"/>
    <w:basedOn w:val="Normalny"/>
    <w:next w:val="Normalny"/>
    <w:autoRedefine/>
    <w:rsid w:val="003627B0"/>
    <w:pPr>
      <w:tabs>
        <w:tab w:val="left" w:pos="180"/>
        <w:tab w:val="left" w:pos="360"/>
      </w:tabs>
      <w:outlineLvl w:val="0"/>
    </w:pPr>
    <w:rPr>
      <w:b/>
      <w:sz w:val="24"/>
      <w:szCs w:val="24"/>
    </w:rPr>
  </w:style>
  <w:style w:type="paragraph" w:customStyle="1" w:styleId="Default">
    <w:name w:val="Default"/>
    <w:rsid w:val="003627B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nt5">
    <w:name w:val="font5"/>
    <w:basedOn w:val="Normalny"/>
    <w:rsid w:val="008B0E16"/>
    <w:pPr>
      <w:suppressAutoHyphens/>
      <w:spacing w:before="100" w:after="100"/>
    </w:pPr>
    <w:rPr>
      <w:rFonts w:ascii="Tahoma" w:hAnsi="Tahoma" w:cs="Tahoma"/>
      <w:b/>
      <w:b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13A6"/>
    <w:rPr>
      <w:rFonts w:ascii="Times New Roman" w:eastAsia="Times New Roman" w:hAnsi="Times New Roman"/>
      <w:b/>
      <w:bCs/>
      <w:sz w:val="24"/>
    </w:rPr>
  </w:style>
  <w:style w:type="paragraph" w:customStyle="1" w:styleId="normal12">
    <w:name w:val="normal_12"/>
    <w:basedOn w:val="Normalny"/>
    <w:qFormat/>
    <w:rsid w:val="00217912"/>
    <w:pPr>
      <w:spacing w:line="320" w:lineRule="exact"/>
      <w:jc w:val="both"/>
    </w:pPr>
    <w:rPr>
      <w:rFonts w:ascii="Calibri" w:hAnsi="Calibri"/>
      <w:sz w:val="24"/>
      <w:szCs w:val="16"/>
    </w:rPr>
  </w:style>
  <w:style w:type="character" w:customStyle="1" w:styleId="Teksttreci">
    <w:name w:val="Tekst treści_"/>
    <w:basedOn w:val="Domylnaczcionkaakapitu"/>
    <w:link w:val="Teksttreci0"/>
    <w:rsid w:val="00217912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17912"/>
    <w:pPr>
      <w:shd w:val="clear" w:color="auto" w:fill="FFFFFF"/>
      <w:spacing w:line="269" w:lineRule="exact"/>
      <w:ind w:hanging="300"/>
    </w:pPr>
    <w:rPr>
      <w:sz w:val="23"/>
      <w:szCs w:val="23"/>
    </w:rPr>
  </w:style>
  <w:style w:type="character" w:customStyle="1" w:styleId="NagwekZnak">
    <w:name w:val="Nagłówek Znak"/>
    <w:basedOn w:val="Domylnaczcionkaakapitu"/>
    <w:link w:val="Nagwek"/>
    <w:qFormat/>
    <w:rsid w:val="009A208B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160EE0"/>
    <w:rPr>
      <w:rFonts w:ascii="Times New Roman" w:eastAsia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134CCB"/>
    <w:rPr>
      <w:rFonts w:ascii="Times New Roman" w:eastAsia="Times New Roman" w:hAnsi="Times New Roman"/>
      <w:b/>
      <w:bCs/>
      <w:sz w:val="26"/>
    </w:rPr>
  </w:style>
  <w:style w:type="paragraph" w:customStyle="1" w:styleId="NormalnyWeb1">
    <w:name w:val="Normalny (Web)1"/>
    <w:rsid w:val="00C309C0"/>
    <w:pPr>
      <w:widowControl w:val="0"/>
      <w:suppressAutoHyphens/>
    </w:pPr>
    <w:rPr>
      <w:rFonts w:ascii="Times New Roman" w:eastAsia="Lucida Sans Unicode" w:hAnsi="Times New Roman"/>
      <w:sz w:val="24"/>
      <w:szCs w:val="24"/>
    </w:rPr>
  </w:style>
  <w:style w:type="paragraph" w:customStyle="1" w:styleId="Zawartotabeli">
    <w:name w:val="Zawartość tabeli"/>
    <w:basedOn w:val="Normalny"/>
    <w:rsid w:val="004C2261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4C2261"/>
    <w:pPr>
      <w:jc w:val="center"/>
    </w:pPr>
    <w:rPr>
      <w:b/>
      <w:bCs/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8BD"/>
    <w:rPr>
      <w:rFonts w:ascii="Times New Roman" w:eastAsia="Times New Roman" w:hAnsi="Times New Roman"/>
      <w:sz w:val="24"/>
    </w:rPr>
  </w:style>
  <w:style w:type="paragraph" w:customStyle="1" w:styleId="Domynie">
    <w:name w:val="Domy徑nie"/>
    <w:rsid w:val="00E458BD"/>
    <w:pPr>
      <w:suppressAutoHyphens/>
      <w:autoSpaceDE w:val="0"/>
      <w:spacing w:after="200" w:line="276" w:lineRule="auto"/>
    </w:pPr>
    <w:rPr>
      <w:rFonts w:eastAsia="Times New Roman" w:cs="Calibri"/>
      <w:kern w:val="1"/>
      <w:sz w:val="22"/>
      <w:szCs w:val="22"/>
      <w:lang w:eastAsia="ar-SA"/>
    </w:rPr>
  </w:style>
  <w:style w:type="character" w:customStyle="1" w:styleId="gltab01danetd1kol1btxt1">
    <w:name w:val="gl_tab_0_1_dane_td_1_kol_1_btxt1"/>
    <w:basedOn w:val="Domylnaczcionkaakapitu"/>
    <w:rsid w:val="00E010DE"/>
    <w:rPr>
      <w:rFonts w:ascii="Verdana" w:hAnsi="Verdana" w:hint="default"/>
      <w:b/>
      <w:bCs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StopkaZnak">
    <w:name w:val="Stopka Znak"/>
    <w:basedOn w:val="Domylnaczcionkaakapitu"/>
    <w:link w:val="Stopka"/>
    <w:uiPriority w:val="99"/>
    <w:rsid w:val="00094C7A"/>
    <w:rPr>
      <w:rFonts w:ascii="Times New Roman" w:eastAsia="Times New Roman" w:hAnsi="Times New Roman"/>
    </w:rPr>
  </w:style>
  <w:style w:type="paragraph" w:customStyle="1" w:styleId="ZnakZnak14ZnakZnakZnakZnakZnakZnak">
    <w:name w:val="Znak Znak14 Znak Znak Znak Znak Znak Znak"/>
    <w:basedOn w:val="Normalny"/>
    <w:rsid w:val="00F104E5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155D0D"/>
    <w:rPr>
      <w:color w:val="808080"/>
    </w:rPr>
  </w:style>
  <w:style w:type="character" w:customStyle="1" w:styleId="AkapitzlistZnak">
    <w:name w:val="Akapit z listą Znak"/>
    <w:link w:val="Akapitzlist"/>
    <w:uiPriority w:val="34"/>
    <w:qFormat/>
    <w:rsid w:val="00155D0D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46312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B62D5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720</Characters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Wykaz osób</vt:lpstr>
    </vt:vector>
  </TitlesOfParts>
  <LinksUpToDate>false</LinksUpToDate>
  <CharactersWithSpaces>838</CharactersWithSpaces>
  <SharedDoc>false</SharedDoc>
  <HLinks>
    <vt:vector size="174" baseType="variant">
      <vt:variant>
        <vt:i4>6553618</vt:i4>
      </vt:variant>
      <vt:variant>
        <vt:i4>171</vt:i4>
      </vt:variant>
      <vt:variant>
        <vt:i4>0</vt:i4>
      </vt:variant>
      <vt:variant>
        <vt:i4>5</vt:i4>
      </vt:variant>
      <vt:variant>
        <vt:lpwstr>mailto:dzp@zozmswia.gda.pl</vt:lpwstr>
      </vt:variant>
      <vt:variant>
        <vt:lpwstr/>
      </vt:variant>
      <vt:variant>
        <vt:i4>1048624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_Toc326579290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_Toc326579289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_Toc326579288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_Toc326579287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_Toc326579286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_Toc326579285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_Toc326579284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_Toc326579283</vt:lpwstr>
      </vt:variant>
      <vt:variant>
        <vt:i4>1114160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_Toc326579282</vt:lpwstr>
      </vt:variant>
      <vt:variant>
        <vt:i4>1114160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_Toc326579281</vt:lpwstr>
      </vt:variant>
      <vt:variant>
        <vt:i4>1114160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_Toc326579280</vt:lpwstr>
      </vt:variant>
      <vt:variant>
        <vt:i4>1966128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_Toc326579279</vt:lpwstr>
      </vt:variant>
      <vt:variant>
        <vt:i4>1966128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_Toc326579278</vt:lpwstr>
      </vt:variant>
      <vt:variant>
        <vt:i4>1966128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_Toc326579277</vt:lpwstr>
      </vt:variant>
      <vt:variant>
        <vt:i4>1966128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_Toc326579276</vt:lpwstr>
      </vt:variant>
      <vt:variant>
        <vt:i4>1966128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_Toc326579275</vt:lpwstr>
      </vt:variant>
      <vt:variant>
        <vt:i4>1966128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_Toc326579274</vt:lpwstr>
      </vt:variant>
      <vt:variant>
        <vt:i4>1966128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_Toc326579273</vt:lpwstr>
      </vt:variant>
      <vt:variant>
        <vt:i4>1966128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_Toc326579272</vt:lpwstr>
      </vt:variant>
      <vt:variant>
        <vt:i4>1966128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_Toc326579271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_Toc326579270</vt:lpwstr>
      </vt:variant>
      <vt:variant>
        <vt:i4>2031664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_Toc326579269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_Toc326579268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_Toc326579267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_Toc326579266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_Toc326579265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_Toc326579264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_Toc326579263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2023-03-31T07:13:00Z</dcterms:created>
  <dcterms:modified xsi:type="dcterms:W3CDTF">2026-04-27T11:23:00Z</dcterms:modified>
  <cp:category/>
</cp:coreProperties>
</file>